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1A7" w:rsidRDefault="00B221A7">
      <w:pPr>
        <w:rPr>
          <w:lang w:eastAsia="zh-TW"/>
        </w:rPr>
      </w:pPr>
    </w:p>
    <w:tbl>
      <w:tblPr>
        <w:tblW w:w="1009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92"/>
      </w:tblGrid>
      <w:tr w:rsidR="009F07C7" w:rsidTr="0009728D">
        <w:trPr>
          <w:trHeight w:val="284"/>
        </w:trPr>
        <w:tc>
          <w:tcPr>
            <w:tcW w:w="10092" w:type="dxa"/>
            <w:shd w:val="clear" w:color="auto" w:fill="767171"/>
            <w:vAlign w:val="center"/>
          </w:tcPr>
          <w:p w:rsidR="009F07C7" w:rsidRPr="000676FD" w:rsidRDefault="009F07C7">
            <w:pPr>
              <w:pStyle w:val="Titolo"/>
              <w:snapToGrid w:val="0"/>
              <w:spacing w:after="0"/>
              <w:ind w:left="57"/>
              <w:rPr>
                <w:rFonts w:cs="Calibri Light"/>
                <w:sz w:val="20"/>
                <w:szCs w:val="20"/>
              </w:rPr>
            </w:pPr>
          </w:p>
        </w:tc>
      </w:tr>
    </w:tbl>
    <w:p w:rsidR="009F07C7" w:rsidRDefault="009F07C7">
      <w:pPr>
        <w:spacing w:after="0" w:line="240" w:lineRule="auto"/>
        <w:rPr>
          <w:sz w:val="4"/>
          <w:szCs w:val="4"/>
        </w:rPr>
      </w:pPr>
    </w:p>
    <w:p w:rsidR="009F07C7" w:rsidRDefault="009F07C7">
      <w:pPr>
        <w:spacing w:after="0" w:line="240" w:lineRule="auto"/>
        <w:rPr>
          <w:sz w:val="4"/>
          <w:szCs w:val="4"/>
        </w:rPr>
      </w:pPr>
    </w:p>
    <w:tbl>
      <w:tblPr>
        <w:tblW w:w="1009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90"/>
        <w:gridCol w:w="3702"/>
      </w:tblGrid>
      <w:tr w:rsidR="009F07C7" w:rsidTr="00485031">
        <w:trPr>
          <w:trHeight w:val="669"/>
        </w:trPr>
        <w:tc>
          <w:tcPr>
            <w:tcW w:w="10092" w:type="dxa"/>
            <w:gridSpan w:val="2"/>
            <w:shd w:val="clear" w:color="auto" w:fill="D9D9D9"/>
            <w:vAlign w:val="center"/>
          </w:tcPr>
          <w:p w:rsidR="009F07C7" w:rsidRPr="000676FD" w:rsidRDefault="009F07C7">
            <w:pPr>
              <w:pStyle w:val="Titolo"/>
              <w:spacing w:after="0"/>
              <w:ind w:left="57"/>
              <w:rPr>
                <w:rFonts w:cs="Calibri Light"/>
              </w:rPr>
            </w:pPr>
            <w:r w:rsidRPr="000676FD">
              <w:rPr>
                <w:rFonts w:ascii="Arial" w:hAnsi="Arial" w:cs="Arial"/>
                <w:color w:val="000000"/>
                <w:szCs w:val="36"/>
              </w:rPr>
              <w:t>BUS PROGRAM ITINERARY</w:t>
            </w:r>
          </w:p>
        </w:tc>
      </w:tr>
      <w:tr w:rsidR="009F07C7" w:rsidTr="00485031">
        <w:trPr>
          <w:trHeight w:val="330"/>
        </w:trPr>
        <w:tc>
          <w:tcPr>
            <w:tcW w:w="6390" w:type="dxa"/>
            <w:shd w:val="clear" w:color="auto" w:fill="D9D9D9"/>
            <w:vAlign w:val="center"/>
          </w:tcPr>
          <w:p w:rsidR="009F07C7" w:rsidRPr="000676FD" w:rsidRDefault="00655030" w:rsidP="00655030">
            <w:pPr>
              <w:pStyle w:val="Titolo"/>
              <w:spacing w:after="0"/>
              <w:ind w:left="57"/>
              <w:jc w:val="left"/>
              <w:rPr>
                <w:sz w:val="28"/>
                <w:szCs w:val="28"/>
              </w:rPr>
            </w:pPr>
            <w:r w:rsidRPr="00655030">
              <w:rPr>
                <w:rFonts w:ascii="Arial" w:hAnsi="Arial" w:cs="Arial"/>
                <w:sz w:val="28"/>
                <w:szCs w:val="28"/>
              </w:rPr>
              <w:t xml:space="preserve">TW-ORb180814 13DAYS-mr </w:t>
            </w:r>
          </w:p>
        </w:tc>
        <w:tc>
          <w:tcPr>
            <w:tcW w:w="3702" w:type="dxa"/>
            <w:shd w:val="clear" w:color="auto" w:fill="D9D9D9"/>
            <w:vAlign w:val="center"/>
          </w:tcPr>
          <w:p w:rsidR="00BE0755" w:rsidRDefault="00485031" w:rsidP="00BE0755">
            <w:pPr>
              <w:spacing w:before="60" w:after="60" w:line="276" w:lineRule="auto"/>
              <w:rPr>
                <w:rFonts w:eastAsia="Times New Roman"/>
                <w:b/>
                <w:sz w:val="20"/>
                <w:szCs w:val="20"/>
              </w:rPr>
            </w:pPr>
            <w:r>
              <w:rPr>
                <w:rFonts w:eastAsia="Times New Roman"/>
                <w:b/>
                <w:sz w:val="20"/>
                <w:szCs w:val="20"/>
              </w:rPr>
              <w:t xml:space="preserve">PAX: </w:t>
            </w:r>
            <w:r w:rsidR="00B2660D">
              <w:rPr>
                <w:rFonts w:eastAsiaTheme="minorEastAsia" w:hint="eastAsia"/>
                <w:b/>
                <w:sz w:val="20"/>
                <w:szCs w:val="20"/>
                <w:lang w:eastAsia="zh-TW"/>
              </w:rPr>
              <w:t>2</w:t>
            </w:r>
            <w:r w:rsidR="00EA6F03">
              <w:rPr>
                <w:rFonts w:eastAsiaTheme="minorEastAsia" w:hint="eastAsia"/>
                <w:b/>
                <w:sz w:val="20"/>
                <w:szCs w:val="20"/>
                <w:lang w:eastAsia="zh-TW"/>
              </w:rPr>
              <w:t>9</w:t>
            </w:r>
            <w:r w:rsidR="000C7377" w:rsidRPr="000C7377">
              <w:rPr>
                <w:b/>
                <w:sz w:val="20"/>
                <w:szCs w:val="20"/>
                <w:lang w:eastAsia="zh-TW"/>
              </w:rPr>
              <w:t>+1T/L+1 DRIVER</w:t>
            </w:r>
          </w:p>
          <w:p w:rsidR="009F07C7" w:rsidRPr="0071204A" w:rsidRDefault="00485031" w:rsidP="00B2660D">
            <w:pPr>
              <w:spacing w:before="60" w:after="60" w:line="276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ROOMING:</w:t>
            </w:r>
            <w:r w:rsidR="00736091" w:rsidRPr="00736091">
              <w:rPr>
                <w:b/>
                <w:sz w:val="20"/>
                <w:szCs w:val="20"/>
              </w:rPr>
              <w:t xml:space="preserve"> </w:t>
            </w:r>
            <w:r w:rsidR="00EA6F03">
              <w:rPr>
                <w:rFonts w:eastAsiaTheme="minorEastAsia" w:hint="eastAsia"/>
                <w:b/>
                <w:sz w:val="20"/>
                <w:szCs w:val="20"/>
                <w:lang w:eastAsia="zh-TW"/>
              </w:rPr>
              <w:t>1</w:t>
            </w:r>
            <w:r w:rsidR="00B2660D">
              <w:rPr>
                <w:rFonts w:eastAsiaTheme="minorEastAsia" w:hint="eastAsia"/>
                <w:b/>
                <w:sz w:val="20"/>
                <w:szCs w:val="20"/>
                <w:lang w:eastAsia="zh-TW"/>
              </w:rPr>
              <w:t>5</w:t>
            </w:r>
            <w:r w:rsidR="00EA6F03">
              <w:rPr>
                <w:b/>
                <w:sz w:val="20"/>
                <w:szCs w:val="20"/>
                <w:lang w:eastAsia="zh-TW"/>
              </w:rPr>
              <w:t>TWN</w:t>
            </w:r>
            <w:r w:rsidR="00EA6F03" w:rsidRPr="000C7377">
              <w:rPr>
                <w:b/>
                <w:sz w:val="20"/>
                <w:szCs w:val="20"/>
                <w:lang w:eastAsia="zh-TW"/>
              </w:rPr>
              <w:t xml:space="preserve"> </w:t>
            </w:r>
            <w:r w:rsidR="00B36ACB">
              <w:rPr>
                <w:b/>
                <w:sz w:val="20"/>
                <w:szCs w:val="20"/>
                <w:lang w:eastAsia="zh-TW"/>
              </w:rPr>
              <w:t>+ 1 SNG DRIVER</w:t>
            </w:r>
          </w:p>
        </w:tc>
      </w:tr>
    </w:tbl>
    <w:p w:rsidR="009F07C7" w:rsidRDefault="009F07C7">
      <w:pPr>
        <w:spacing w:after="0" w:line="240" w:lineRule="auto"/>
        <w:jc w:val="center"/>
      </w:pPr>
    </w:p>
    <w:p w:rsidR="009F07C7" w:rsidRDefault="009F07C7">
      <w:pPr>
        <w:spacing w:after="0" w:line="240" w:lineRule="auto"/>
        <w:jc w:val="center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  <w:lang w:val="en-GB"/>
        </w:rPr>
        <w:t>HOTEL CITY TAXES AND CITY ENTRY PERMISSIONS ARE NOT INCLUDED UNLESS SPECIFIED IN THE ITINERARY, AND HAVE TO BE PAID BY THE TOUR LEADER DIRECTLY ON THE SPOT</w:t>
      </w:r>
    </w:p>
    <w:p w:rsidR="009F07C7" w:rsidRDefault="009F07C7">
      <w:pPr>
        <w:spacing w:after="0" w:line="240" w:lineRule="auto"/>
        <w:rPr>
          <w:rFonts w:eastAsia="Times New Roman"/>
          <w:b/>
          <w:bCs/>
          <w:sz w:val="24"/>
          <w:szCs w:val="24"/>
        </w:rPr>
      </w:pPr>
    </w:p>
    <w:tbl>
      <w:tblPr>
        <w:tblW w:w="0" w:type="auto"/>
        <w:tblInd w:w="5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34"/>
        <w:gridCol w:w="1446"/>
        <w:gridCol w:w="982"/>
        <w:gridCol w:w="1683"/>
        <w:gridCol w:w="3357"/>
        <w:gridCol w:w="10277"/>
        <w:gridCol w:w="5140"/>
        <w:gridCol w:w="1530"/>
      </w:tblGrid>
      <w:tr w:rsidR="009F07C7">
        <w:tc>
          <w:tcPr>
            <w:tcW w:w="934" w:type="dxa"/>
            <w:shd w:val="clear" w:color="auto" w:fill="auto"/>
            <w:vAlign w:val="center"/>
          </w:tcPr>
          <w:p w:rsidR="009F07C7" w:rsidRDefault="009F07C7">
            <w:pPr>
              <w:spacing w:before="60" w:after="60" w:line="276" w:lineRule="auto"/>
              <w:rPr>
                <w:rFonts w:eastAsia="Times New Roman" w:cs="Times New Roman"/>
                <w:sz w:val="24"/>
                <w:szCs w:val="24"/>
                <w:lang w:val="en-GB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 xml:space="preserve">FROM    </w:t>
            </w:r>
          </w:p>
        </w:tc>
        <w:tc>
          <w:tcPr>
            <w:tcW w:w="1446" w:type="dxa"/>
            <w:tcBorders>
              <w:left w:val="single" w:sz="4" w:space="0" w:color="FFFFFF"/>
            </w:tcBorders>
            <w:shd w:val="clear" w:color="auto" w:fill="auto"/>
            <w:vAlign w:val="center"/>
          </w:tcPr>
          <w:p w:rsidR="009F07C7" w:rsidRPr="00655030" w:rsidRDefault="009D218C" w:rsidP="00EA6F03">
            <w:pPr>
              <w:spacing w:before="60" w:after="60" w:line="276" w:lineRule="auto"/>
              <w:rPr>
                <w:rFonts w:eastAsiaTheme="minorEastAsia" w:cs="Times New Roman"/>
                <w:sz w:val="24"/>
                <w:szCs w:val="24"/>
                <w:lang w:eastAsia="zh-TW"/>
              </w:rPr>
            </w:pPr>
            <w:r>
              <w:rPr>
                <w:rFonts w:eastAsia="Times New Roman" w:cs="Times New Roman"/>
                <w:sz w:val="24"/>
                <w:szCs w:val="24"/>
                <w:lang w:val="en-GB"/>
              </w:rPr>
              <w:t>201</w:t>
            </w:r>
            <w:r w:rsidR="00EA6F03">
              <w:rPr>
                <w:rFonts w:eastAsiaTheme="minorEastAsia" w:cs="Times New Roman" w:hint="eastAsia"/>
                <w:sz w:val="24"/>
                <w:szCs w:val="24"/>
                <w:lang w:val="en-GB" w:eastAsia="zh-TW"/>
              </w:rPr>
              <w:t>8</w:t>
            </w:r>
            <w:r w:rsidR="00C941BC">
              <w:rPr>
                <w:rFonts w:eastAsia="Times New Roman" w:cs="Times New Roman"/>
                <w:sz w:val="24"/>
                <w:szCs w:val="24"/>
              </w:rPr>
              <w:t>/</w:t>
            </w:r>
            <w:r w:rsidR="00EA6F03">
              <w:rPr>
                <w:rFonts w:eastAsiaTheme="minorEastAsia" w:cs="Times New Roman" w:hint="eastAsia"/>
                <w:sz w:val="24"/>
                <w:szCs w:val="24"/>
                <w:lang w:eastAsia="zh-TW"/>
              </w:rPr>
              <w:t>0</w:t>
            </w:r>
            <w:r w:rsidR="00655030">
              <w:rPr>
                <w:rFonts w:eastAsiaTheme="minorEastAsia" w:cs="Times New Roman" w:hint="eastAsia"/>
                <w:sz w:val="24"/>
                <w:szCs w:val="24"/>
                <w:lang w:eastAsia="zh-TW"/>
              </w:rPr>
              <w:t>8</w:t>
            </w:r>
            <w:r w:rsidR="00485031">
              <w:rPr>
                <w:rFonts w:eastAsia="Times New Roman" w:cs="Times New Roman"/>
                <w:sz w:val="24"/>
                <w:szCs w:val="24"/>
              </w:rPr>
              <w:t>/</w:t>
            </w:r>
            <w:r w:rsidR="00655030">
              <w:rPr>
                <w:rFonts w:eastAsiaTheme="minorEastAsia" w:cs="Times New Roman" w:hint="eastAsia"/>
                <w:sz w:val="24"/>
                <w:szCs w:val="24"/>
                <w:lang w:eastAsia="zh-TW"/>
              </w:rPr>
              <w:t>15</w:t>
            </w:r>
          </w:p>
        </w:tc>
        <w:tc>
          <w:tcPr>
            <w:tcW w:w="982" w:type="dxa"/>
            <w:tcBorders>
              <w:left w:val="single" w:sz="4" w:space="0" w:color="C0C0C0"/>
            </w:tcBorders>
            <w:shd w:val="clear" w:color="auto" w:fill="auto"/>
            <w:vAlign w:val="center"/>
          </w:tcPr>
          <w:p w:rsidR="009F07C7" w:rsidRPr="00EA6F03" w:rsidRDefault="00EA6F03" w:rsidP="00D75AAC">
            <w:pPr>
              <w:spacing w:before="60" w:after="60" w:line="276" w:lineRule="auto"/>
              <w:ind w:left="58"/>
              <w:rPr>
                <w:rFonts w:eastAsiaTheme="minorEastAsia" w:cs="Times New Roman"/>
                <w:sz w:val="24"/>
                <w:szCs w:val="24"/>
                <w:lang w:eastAsia="zh-TW"/>
              </w:rPr>
            </w:pPr>
            <w:r>
              <w:rPr>
                <w:rFonts w:eastAsiaTheme="minorEastAsia" w:cs="Times New Roman" w:hint="eastAsia"/>
                <w:sz w:val="24"/>
                <w:szCs w:val="24"/>
                <w:lang w:eastAsia="zh-TW"/>
              </w:rPr>
              <w:t>0</w:t>
            </w:r>
            <w:r w:rsidR="00655030">
              <w:rPr>
                <w:rFonts w:eastAsiaTheme="minorEastAsia" w:cs="Times New Roman" w:hint="eastAsia"/>
                <w:sz w:val="24"/>
                <w:szCs w:val="24"/>
                <w:lang w:eastAsia="zh-TW"/>
              </w:rPr>
              <w:t>7</w:t>
            </w:r>
            <w:r w:rsidR="00401760">
              <w:rPr>
                <w:rFonts w:eastAsia="Times New Roman" w:cs="Times New Roman"/>
                <w:sz w:val="24"/>
                <w:szCs w:val="24"/>
              </w:rPr>
              <w:t>:</w:t>
            </w:r>
            <w:r>
              <w:rPr>
                <w:rFonts w:eastAsiaTheme="minorEastAsia" w:cs="Times New Roman" w:hint="eastAsia"/>
                <w:sz w:val="24"/>
                <w:szCs w:val="24"/>
                <w:lang w:eastAsia="zh-TW"/>
              </w:rPr>
              <w:t>3</w:t>
            </w:r>
            <w:r w:rsidR="00655030">
              <w:rPr>
                <w:rFonts w:eastAsiaTheme="minorEastAsia" w:cs="Times New Roman" w:hint="eastAsia"/>
                <w:sz w:val="24"/>
                <w:szCs w:val="24"/>
                <w:lang w:eastAsia="zh-TW"/>
              </w:rPr>
              <w:t>0</w:t>
            </w:r>
          </w:p>
        </w:tc>
        <w:tc>
          <w:tcPr>
            <w:tcW w:w="1683" w:type="dxa"/>
            <w:tcBorders>
              <w:left w:val="single" w:sz="4" w:space="0" w:color="FFFFFF"/>
            </w:tcBorders>
            <w:shd w:val="clear" w:color="auto" w:fill="auto"/>
          </w:tcPr>
          <w:p w:rsidR="009F07C7" w:rsidRDefault="009F07C7">
            <w:pPr>
              <w:spacing w:before="60" w:after="60" w:line="276" w:lineRule="auto"/>
              <w:ind w:left="58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>PICK UP AT</w:t>
            </w:r>
          </w:p>
        </w:tc>
        <w:tc>
          <w:tcPr>
            <w:tcW w:w="3357" w:type="dxa"/>
            <w:tcBorders>
              <w:left w:val="single" w:sz="4" w:space="0" w:color="FFFFFF"/>
            </w:tcBorders>
            <w:shd w:val="clear" w:color="auto" w:fill="auto"/>
          </w:tcPr>
          <w:p w:rsidR="009F07C7" w:rsidRDefault="00EA6F03">
            <w:pPr>
              <w:spacing w:before="60" w:after="60" w:line="276" w:lineRule="auto"/>
              <w:ind w:left="58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 xml:space="preserve">MILAN </w:t>
            </w:r>
            <w:r>
              <w:rPr>
                <w:rFonts w:eastAsia="Times New Roman" w:cs="Times New Roman"/>
                <w:color w:val="FF0000"/>
                <w:sz w:val="24"/>
                <w:szCs w:val="24"/>
                <w:u w:val="single"/>
              </w:rPr>
              <w:t>MALPENSA</w:t>
            </w:r>
            <w:r>
              <w:rPr>
                <w:rFonts w:eastAsia="Times New Roman" w:cs="Times New Roman"/>
                <w:sz w:val="24"/>
                <w:szCs w:val="24"/>
              </w:rPr>
              <w:t xml:space="preserve"> APT</w:t>
            </w:r>
          </w:p>
        </w:tc>
        <w:tc>
          <w:tcPr>
            <w:tcW w:w="10277" w:type="dxa"/>
            <w:tcBorders>
              <w:left w:val="single" w:sz="4" w:space="0" w:color="FFFFFF"/>
            </w:tcBorders>
            <w:shd w:val="clear" w:color="auto" w:fill="auto"/>
            <w:vAlign w:val="center"/>
          </w:tcPr>
          <w:p w:rsidR="009F07C7" w:rsidRPr="00EA6F03" w:rsidRDefault="009F07C7" w:rsidP="00EA6F03">
            <w:pPr>
              <w:spacing w:before="60" w:after="60" w:line="276" w:lineRule="auto"/>
              <w:ind w:left="58"/>
              <w:rPr>
                <w:rFonts w:eastAsiaTheme="minorEastAsia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 xml:space="preserve">FLIGHT </w:t>
            </w:r>
            <w:r w:rsidR="00EA6F03" w:rsidRPr="00EA6F03">
              <w:rPr>
                <w:rFonts w:eastAsiaTheme="minorEastAsia" w:cs="Times New Roman" w:hint="eastAsia"/>
                <w:b/>
                <w:sz w:val="24"/>
                <w:szCs w:val="24"/>
                <w:lang w:eastAsia="zh-TW"/>
              </w:rPr>
              <w:t>CX</w:t>
            </w:r>
            <w:r w:rsidR="008E583C" w:rsidRPr="00EA6F03">
              <w:rPr>
                <w:rFonts w:eastAsiaTheme="minorEastAsia" w:cs="Times New Roman"/>
                <w:b/>
                <w:sz w:val="24"/>
                <w:szCs w:val="24"/>
                <w:lang w:eastAsia="zh-TW"/>
              </w:rPr>
              <w:t xml:space="preserve"> </w:t>
            </w:r>
            <w:r w:rsidR="00EA6F03">
              <w:rPr>
                <w:rFonts w:eastAsiaTheme="minorEastAsia" w:cs="Times New Roman" w:hint="eastAsia"/>
                <w:b/>
                <w:sz w:val="24"/>
                <w:szCs w:val="24"/>
                <w:lang w:eastAsia="zh-TW"/>
              </w:rPr>
              <w:t>233</w:t>
            </w:r>
          </w:p>
        </w:tc>
        <w:tc>
          <w:tcPr>
            <w:tcW w:w="5140" w:type="dxa"/>
            <w:tcBorders>
              <w:left w:val="single" w:sz="4" w:space="0" w:color="C0C0C0"/>
            </w:tcBorders>
            <w:shd w:val="clear" w:color="auto" w:fill="auto"/>
            <w:vAlign w:val="center"/>
          </w:tcPr>
          <w:p w:rsidR="009F07C7" w:rsidRDefault="009F07C7">
            <w:pPr>
              <w:snapToGrid w:val="0"/>
              <w:spacing w:before="60" w:after="60" w:line="276" w:lineRule="auto"/>
              <w:ind w:left="58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530" w:type="dxa"/>
            <w:shd w:val="clear" w:color="auto" w:fill="auto"/>
          </w:tcPr>
          <w:p w:rsidR="009F07C7" w:rsidRDefault="009F07C7">
            <w:pPr>
              <w:snapToGrid w:val="0"/>
            </w:pPr>
          </w:p>
        </w:tc>
      </w:tr>
      <w:tr w:rsidR="009F07C7">
        <w:tc>
          <w:tcPr>
            <w:tcW w:w="934" w:type="dxa"/>
            <w:shd w:val="clear" w:color="auto" w:fill="auto"/>
            <w:vAlign w:val="center"/>
          </w:tcPr>
          <w:p w:rsidR="009F07C7" w:rsidRDefault="009F07C7">
            <w:pPr>
              <w:spacing w:before="60" w:after="60" w:line="276" w:lineRule="auto"/>
              <w:rPr>
                <w:rFonts w:eastAsia="Times New Roman" w:cs="Times New Roman"/>
                <w:sz w:val="24"/>
                <w:szCs w:val="24"/>
                <w:lang w:val="en-GB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 xml:space="preserve">TO    </w:t>
            </w:r>
          </w:p>
        </w:tc>
        <w:tc>
          <w:tcPr>
            <w:tcW w:w="1446" w:type="dxa"/>
            <w:tcBorders>
              <w:left w:val="single" w:sz="4" w:space="0" w:color="FFFFFF"/>
            </w:tcBorders>
            <w:shd w:val="clear" w:color="auto" w:fill="auto"/>
            <w:vAlign w:val="center"/>
          </w:tcPr>
          <w:p w:rsidR="009F07C7" w:rsidRPr="00C26698" w:rsidRDefault="00C26698" w:rsidP="00655030">
            <w:pPr>
              <w:spacing w:before="60" w:after="60" w:line="276" w:lineRule="auto"/>
              <w:rPr>
                <w:rFonts w:eastAsiaTheme="minorEastAsia" w:cs="Times New Roman"/>
                <w:sz w:val="24"/>
                <w:szCs w:val="24"/>
                <w:lang w:eastAsia="zh-TW"/>
              </w:rPr>
            </w:pPr>
            <w:r>
              <w:rPr>
                <w:rFonts w:eastAsia="Times New Roman" w:cs="Times New Roman"/>
                <w:sz w:val="24"/>
                <w:szCs w:val="24"/>
                <w:lang w:val="en-GB"/>
              </w:rPr>
              <w:t>201</w:t>
            </w:r>
            <w:r>
              <w:rPr>
                <w:rFonts w:eastAsiaTheme="minorEastAsia" w:cs="Times New Roman" w:hint="eastAsia"/>
                <w:sz w:val="24"/>
                <w:szCs w:val="24"/>
                <w:lang w:val="en-GB" w:eastAsia="zh-TW"/>
              </w:rPr>
              <w:t>8</w:t>
            </w:r>
            <w:r w:rsidR="00C941BC">
              <w:rPr>
                <w:rFonts w:eastAsia="Times New Roman" w:cs="Times New Roman"/>
                <w:sz w:val="24"/>
                <w:szCs w:val="24"/>
              </w:rPr>
              <w:t>/</w:t>
            </w:r>
            <w:r>
              <w:rPr>
                <w:rFonts w:cs="Times New Roman" w:hint="eastAsia"/>
                <w:sz w:val="24"/>
                <w:szCs w:val="24"/>
                <w:lang w:eastAsia="zh-TW"/>
              </w:rPr>
              <w:t>0</w:t>
            </w:r>
            <w:r w:rsidR="00655030">
              <w:rPr>
                <w:rFonts w:eastAsiaTheme="minorEastAsia" w:cs="Times New Roman" w:hint="eastAsia"/>
                <w:sz w:val="24"/>
                <w:szCs w:val="24"/>
                <w:lang w:eastAsia="zh-TW"/>
              </w:rPr>
              <w:t>8</w:t>
            </w:r>
            <w:r w:rsidR="002B0401">
              <w:rPr>
                <w:rFonts w:eastAsia="Times New Roman" w:cs="Times New Roman"/>
                <w:sz w:val="24"/>
                <w:szCs w:val="24"/>
              </w:rPr>
              <w:t>/</w:t>
            </w:r>
            <w:r w:rsidR="00084B93">
              <w:rPr>
                <w:rFonts w:eastAsiaTheme="minorEastAsia" w:cs="Times New Roman"/>
                <w:sz w:val="24"/>
                <w:szCs w:val="24"/>
                <w:lang w:eastAsia="zh-TW"/>
              </w:rPr>
              <w:t>18</w:t>
            </w:r>
          </w:p>
        </w:tc>
        <w:tc>
          <w:tcPr>
            <w:tcW w:w="982" w:type="dxa"/>
            <w:tcBorders>
              <w:left w:val="single" w:sz="4" w:space="0" w:color="C0C0C0"/>
            </w:tcBorders>
            <w:shd w:val="clear" w:color="auto" w:fill="auto"/>
            <w:vAlign w:val="center"/>
          </w:tcPr>
          <w:p w:rsidR="009F07C7" w:rsidRPr="008E583C" w:rsidRDefault="00084B93" w:rsidP="00655030">
            <w:pPr>
              <w:spacing w:before="60" w:after="60" w:line="276" w:lineRule="auto"/>
              <w:ind w:left="58"/>
              <w:rPr>
                <w:rFonts w:cs="Times New Roman"/>
                <w:sz w:val="24"/>
                <w:szCs w:val="24"/>
                <w:lang w:eastAsia="zh-TW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>20:30</w:t>
            </w:r>
          </w:p>
        </w:tc>
        <w:tc>
          <w:tcPr>
            <w:tcW w:w="1683" w:type="dxa"/>
            <w:tcBorders>
              <w:left w:val="single" w:sz="4" w:space="0" w:color="FFFFFF"/>
            </w:tcBorders>
            <w:shd w:val="clear" w:color="auto" w:fill="auto"/>
            <w:vAlign w:val="center"/>
          </w:tcPr>
          <w:p w:rsidR="009F07C7" w:rsidRDefault="009F07C7">
            <w:pPr>
              <w:spacing w:before="60" w:after="60" w:line="276" w:lineRule="auto"/>
              <w:ind w:left="58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>DROP OFF AT</w:t>
            </w:r>
          </w:p>
        </w:tc>
        <w:tc>
          <w:tcPr>
            <w:tcW w:w="3357" w:type="dxa"/>
            <w:tcBorders>
              <w:left w:val="single" w:sz="4" w:space="0" w:color="FFFFFF"/>
            </w:tcBorders>
            <w:shd w:val="clear" w:color="auto" w:fill="auto"/>
            <w:vAlign w:val="center"/>
          </w:tcPr>
          <w:p w:rsidR="009F07C7" w:rsidRDefault="009F07C7" w:rsidP="00084B93">
            <w:pPr>
              <w:spacing w:before="60" w:after="60" w:line="276" w:lineRule="auto"/>
              <w:ind w:left="58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>ROMA</w:t>
            </w:r>
            <w:r w:rsidR="00084B93">
              <w:rPr>
                <w:rFonts w:eastAsia="Times New Roman" w:cs="Times New Roman"/>
                <w:sz w:val="24"/>
                <w:szCs w:val="24"/>
              </w:rPr>
              <w:t xml:space="preserve"> HOTEL</w:t>
            </w:r>
          </w:p>
        </w:tc>
        <w:tc>
          <w:tcPr>
            <w:tcW w:w="16947" w:type="dxa"/>
            <w:gridSpan w:val="3"/>
            <w:tcBorders>
              <w:left w:val="single" w:sz="4" w:space="0" w:color="FFFFFF"/>
            </w:tcBorders>
            <w:shd w:val="clear" w:color="auto" w:fill="auto"/>
          </w:tcPr>
          <w:p w:rsidR="009F07C7" w:rsidRPr="00EA6F03" w:rsidRDefault="00084B93" w:rsidP="00EA6F03">
            <w:pPr>
              <w:spacing w:before="60" w:after="60" w:line="276" w:lineRule="auto"/>
              <w:ind w:left="58"/>
              <w:rPr>
                <w:rFonts w:eastAsiaTheme="minorEastAsia"/>
                <w:lang w:eastAsia="zh-TW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>PISANA</w:t>
            </w:r>
          </w:p>
        </w:tc>
      </w:tr>
    </w:tbl>
    <w:p w:rsidR="009F07C7" w:rsidRDefault="009F07C7">
      <w:pPr>
        <w:spacing w:after="0" w:line="240" w:lineRule="auto"/>
        <w:rPr>
          <w:rFonts w:eastAsia="Times New Roman"/>
          <w:b/>
          <w:bCs/>
          <w:sz w:val="24"/>
          <w:szCs w:val="24"/>
        </w:rPr>
      </w:pPr>
    </w:p>
    <w:tbl>
      <w:tblPr>
        <w:tblW w:w="0" w:type="auto"/>
        <w:tblInd w:w="5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52"/>
        <w:gridCol w:w="15447"/>
      </w:tblGrid>
      <w:tr w:rsidR="009F07C7" w:rsidTr="00C14B12">
        <w:tc>
          <w:tcPr>
            <w:tcW w:w="2352" w:type="dxa"/>
            <w:shd w:val="clear" w:color="auto" w:fill="auto"/>
            <w:vAlign w:val="center"/>
          </w:tcPr>
          <w:p w:rsidR="009F07C7" w:rsidRPr="00594E86" w:rsidRDefault="009F07C7" w:rsidP="00594E86">
            <w:pPr>
              <w:spacing w:before="60" w:after="60" w:line="276" w:lineRule="auto"/>
              <w:ind w:left="58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>Tour Leader Info</w:t>
            </w:r>
          </w:p>
        </w:tc>
        <w:tc>
          <w:tcPr>
            <w:tcW w:w="15447" w:type="dxa"/>
            <w:tcBorders>
              <w:left w:val="single" w:sz="4" w:space="0" w:color="C0C0C0"/>
            </w:tcBorders>
            <w:shd w:val="clear" w:color="auto" w:fill="auto"/>
            <w:vAlign w:val="center"/>
          </w:tcPr>
          <w:p w:rsidR="009F07C7" w:rsidRPr="00370D69" w:rsidRDefault="00655030" w:rsidP="00370D69">
            <w:pPr>
              <w:spacing w:before="60" w:after="60" w:line="276" w:lineRule="auto"/>
              <w:ind w:left="58"/>
              <w:rPr>
                <w:rFonts w:ascii="Microsoft JhengHei" w:eastAsia="Microsoft JhengHei" w:hAnsi="Microsoft JhengHei"/>
                <w:b/>
                <w:lang w:eastAsia="zh-TW"/>
              </w:rPr>
            </w:pPr>
            <w:r w:rsidRPr="00655030">
              <w:rPr>
                <w:rFonts w:eastAsia="Times New Roman" w:cs="Times New Roman"/>
                <w:sz w:val="24"/>
                <w:szCs w:val="24"/>
              </w:rPr>
              <w:t>MS. LIN/CHIU YUEH</w:t>
            </w:r>
            <w:r w:rsidR="00EA6F03" w:rsidRPr="00EA6F03">
              <w:rPr>
                <w:rFonts w:eastAsia="Times New Roman" w:cs="Times New Roman"/>
                <w:sz w:val="24"/>
                <w:szCs w:val="24"/>
              </w:rPr>
              <w:t xml:space="preserve">  TEL  </w:t>
            </w:r>
            <w:r w:rsidR="00EA6F03" w:rsidRPr="00EA6F03">
              <w:rPr>
                <w:rFonts w:eastAsia="Times New Roman" w:cs="Times New Roman"/>
                <w:b/>
                <w:sz w:val="24"/>
                <w:szCs w:val="24"/>
              </w:rPr>
              <w:t>(TAIWAN) +886-</w:t>
            </w:r>
            <w:r w:rsidRPr="00655030">
              <w:rPr>
                <w:rFonts w:eastAsia="Times New Roman" w:cs="Times New Roman"/>
                <w:b/>
                <w:sz w:val="24"/>
                <w:szCs w:val="24"/>
              </w:rPr>
              <w:t>933124509</w:t>
            </w:r>
          </w:p>
        </w:tc>
      </w:tr>
    </w:tbl>
    <w:p w:rsidR="003E7E06" w:rsidRDefault="003E7E06" w:rsidP="001F1AE5">
      <w:pPr>
        <w:spacing w:after="0" w:line="240" w:lineRule="auto"/>
        <w:jc w:val="both"/>
        <w:rPr>
          <w:rFonts w:eastAsiaTheme="minorEastAsia"/>
          <w:lang w:eastAsia="zh-TW"/>
        </w:rPr>
      </w:pPr>
    </w:p>
    <w:p w:rsidR="00084B93" w:rsidRPr="00B36ACB" w:rsidRDefault="00084B93" w:rsidP="001F1AE5">
      <w:pPr>
        <w:spacing w:after="0" w:line="240" w:lineRule="auto"/>
        <w:jc w:val="both"/>
        <w:rPr>
          <w:rFonts w:eastAsiaTheme="minorEastAsia"/>
          <w:lang w:eastAsia="zh-TW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80"/>
      </w:tblGrid>
      <w:tr w:rsidR="009F07C7" w:rsidRPr="004505C3">
        <w:trPr>
          <w:trHeight w:val="284"/>
        </w:trPr>
        <w:tc>
          <w:tcPr>
            <w:tcW w:w="10080" w:type="dxa"/>
            <w:shd w:val="clear" w:color="auto" w:fill="595959"/>
            <w:vAlign w:val="center"/>
          </w:tcPr>
          <w:p w:rsidR="009F07C7" w:rsidRPr="00B36ACB" w:rsidRDefault="009F07C7">
            <w:pPr>
              <w:pStyle w:val="Titolo"/>
              <w:snapToGrid w:val="0"/>
              <w:spacing w:after="0"/>
              <w:ind w:left="57"/>
              <w:rPr>
                <w:sz w:val="20"/>
                <w:szCs w:val="20"/>
              </w:rPr>
            </w:pPr>
          </w:p>
        </w:tc>
      </w:tr>
    </w:tbl>
    <w:p w:rsidR="009F07C7" w:rsidRPr="00B36ACB" w:rsidRDefault="009F07C7" w:rsidP="004E59B0">
      <w:pPr>
        <w:numPr>
          <w:ilvl w:val="0"/>
          <w:numId w:val="5"/>
        </w:numPr>
        <w:spacing w:after="0" w:line="240" w:lineRule="auto"/>
        <w:rPr>
          <w:sz w:val="4"/>
          <w:szCs w:val="4"/>
        </w:rPr>
      </w:pPr>
    </w:p>
    <w:p w:rsidR="009F07C7" w:rsidRPr="00B36ACB" w:rsidRDefault="009F07C7">
      <w:pPr>
        <w:spacing w:after="0" w:line="240" w:lineRule="auto"/>
        <w:rPr>
          <w:sz w:val="4"/>
          <w:szCs w:val="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10"/>
        <w:gridCol w:w="7670"/>
      </w:tblGrid>
      <w:tr w:rsidR="004848CC" w:rsidRPr="0009728D" w:rsidTr="00B44CDA">
        <w:trPr>
          <w:trHeight w:val="1188"/>
        </w:trPr>
        <w:tc>
          <w:tcPr>
            <w:tcW w:w="2410" w:type="dxa"/>
            <w:shd w:val="clear" w:color="auto" w:fill="D9D9D9"/>
            <w:vAlign w:val="center"/>
          </w:tcPr>
          <w:p w:rsidR="004848CC" w:rsidRPr="00B36ACB" w:rsidRDefault="004848CC">
            <w:pPr>
              <w:pStyle w:val="Titolo"/>
              <w:snapToGrid w:val="0"/>
              <w:spacing w:after="40"/>
              <w:ind w:left="57"/>
              <w:rPr>
                <w:rFonts w:ascii="Arial" w:eastAsia="PMingLiU" w:hAnsi="Arial" w:cs="Arial"/>
                <w:sz w:val="4"/>
                <w:szCs w:val="4"/>
              </w:rPr>
            </w:pPr>
          </w:p>
          <w:p w:rsidR="004848CC" w:rsidRPr="004741B6" w:rsidRDefault="00655030" w:rsidP="00485031">
            <w:pPr>
              <w:pStyle w:val="Titolo"/>
              <w:spacing w:after="40"/>
              <w:ind w:left="57"/>
              <w:rPr>
                <w:rFonts w:ascii="Arial" w:eastAsiaTheme="minorEastAsia" w:hAnsi="Arial" w:cs="Arial"/>
                <w:sz w:val="22"/>
                <w:szCs w:val="22"/>
                <w:lang w:eastAsia="zh-TW"/>
              </w:rPr>
            </w:pPr>
            <w:r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AUG</w:t>
            </w:r>
            <w:r w:rsidR="004848CC" w:rsidRPr="000676FD">
              <w:rPr>
                <w:rFonts w:ascii="Arial" w:eastAsia="PMingLiU" w:hAnsi="Arial" w:cs="Arial"/>
                <w:sz w:val="22"/>
                <w:szCs w:val="22"/>
              </w:rPr>
              <w:t xml:space="preserve"> </w:t>
            </w:r>
            <w:r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15</w:t>
            </w:r>
            <w:r w:rsidR="004741B6">
              <w:rPr>
                <w:rFonts w:ascii="Arial" w:eastAsia="PMingLiU" w:hAnsi="Arial" w:cs="Arial"/>
                <w:sz w:val="22"/>
                <w:szCs w:val="22"/>
              </w:rPr>
              <w:t>, 201</w:t>
            </w:r>
            <w:r w:rsidR="004741B6"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8</w:t>
            </w:r>
          </w:p>
          <w:p w:rsidR="004848CC" w:rsidRDefault="004848CC" w:rsidP="00655030">
            <w:pPr>
              <w:pStyle w:val="Titolo"/>
              <w:spacing w:after="40"/>
              <w:ind w:left="57"/>
              <w:rPr>
                <w:sz w:val="28"/>
                <w:szCs w:val="28"/>
                <w:lang w:val="it-IT"/>
              </w:rPr>
            </w:pPr>
            <w:r w:rsidRPr="000676FD">
              <w:rPr>
                <w:rFonts w:ascii="Arial" w:eastAsia="PMingLiU" w:hAnsi="Arial" w:cs="Arial"/>
                <w:sz w:val="22"/>
                <w:szCs w:val="22"/>
              </w:rPr>
              <w:t xml:space="preserve"> (</w:t>
            </w:r>
            <w:r w:rsidR="00655030">
              <w:rPr>
                <w:rFonts w:ascii="Arial" w:eastAsiaTheme="minorEastAsia" w:hAnsi="Arial" w:cs="Arial"/>
                <w:sz w:val="22"/>
                <w:szCs w:val="22"/>
                <w:lang w:eastAsia="zh-TW"/>
              </w:rPr>
              <w:t>Wedne</w:t>
            </w:r>
            <w:r w:rsidR="00655030" w:rsidRPr="000676FD">
              <w:rPr>
                <w:rFonts w:ascii="Arial" w:eastAsia="PMingLiU" w:hAnsi="Arial" w:cs="Arial"/>
                <w:sz w:val="22"/>
                <w:szCs w:val="22"/>
              </w:rPr>
              <w:t>sday</w:t>
            </w:r>
            <w:r w:rsidRPr="000676FD">
              <w:rPr>
                <w:rFonts w:ascii="Arial" w:eastAsia="PMingLiU" w:hAnsi="Arial" w:cs="Arial"/>
                <w:sz w:val="22"/>
                <w:szCs w:val="22"/>
              </w:rPr>
              <w:t>)</w:t>
            </w:r>
          </w:p>
        </w:tc>
        <w:tc>
          <w:tcPr>
            <w:tcW w:w="7670" w:type="dxa"/>
            <w:shd w:val="clear" w:color="auto" w:fill="D9D9D9"/>
            <w:vAlign w:val="center"/>
          </w:tcPr>
          <w:p w:rsidR="00655030" w:rsidRPr="00655030" w:rsidRDefault="00655030" w:rsidP="00655030">
            <w:pPr>
              <w:spacing w:after="40" w:line="240" w:lineRule="auto"/>
              <w:rPr>
                <w:rFonts w:eastAsia="Times New Roman" w:cs="Times New Roman"/>
                <w:sz w:val="28"/>
                <w:szCs w:val="28"/>
              </w:rPr>
            </w:pPr>
            <w:r w:rsidRPr="00655030">
              <w:rPr>
                <w:rFonts w:eastAsia="Times New Roman" w:cs="Times New Roman"/>
                <w:sz w:val="28"/>
                <w:szCs w:val="28"/>
              </w:rPr>
              <w:t xml:space="preserve">Arrival In Milan Airport At 07:30 Flight </w:t>
            </w:r>
            <w:r w:rsidRPr="00D2227B">
              <w:rPr>
                <w:rFonts w:eastAsia="Times New Roman" w:cs="Times New Roman"/>
                <w:b/>
                <w:color w:val="FF0000"/>
                <w:sz w:val="28"/>
                <w:szCs w:val="28"/>
              </w:rPr>
              <w:t>C</w:t>
            </w:r>
            <w:r w:rsidRPr="00D2227B">
              <w:rPr>
                <w:rFonts w:eastAsiaTheme="minorEastAsia" w:cs="Times New Roman" w:hint="eastAsia"/>
                <w:b/>
                <w:color w:val="FF0000"/>
                <w:sz w:val="28"/>
                <w:szCs w:val="28"/>
                <w:lang w:eastAsia="zh-TW"/>
              </w:rPr>
              <w:t>X</w:t>
            </w:r>
            <w:r w:rsidRPr="00D2227B">
              <w:rPr>
                <w:rFonts w:eastAsia="Times New Roman" w:cs="Times New Roman"/>
                <w:b/>
                <w:color w:val="FF0000"/>
                <w:sz w:val="28"/>
                <w:szCs w:val="28"/>
              </w:rPr>
              <w:t xml:space="preserve"> </w:t>
            </w:r>
            <w:r w:rsidRPr="00D2227B">
              <w:rPr>
                <w:rFonts w:eastAsiaTheme="minorEastAsia" w:cs="Times New Roman" w:hint="eastAsia"/>
                <w:b/>
                <w:color w:val="FF0000"/>
                <w:sz w:val="28"/>
                <w:szCs w:val="28"/>
                <w:lang w:eastAsia="zh-TW"/>
              </w:rPr>
              <w:t>233</w:t>
            </w:r>
            <w:r w:rsidRPr="00655030">
              <w:rPr>
                <w:rFonts w:eastAsia="Times New Roman" w:cs="Times New Roman"/>
                <w:sz w:val="28"/>
                <w:szCs w:val="28"/>
              </w:rPr>
              <w:t>.</w:t>
            </w:r>
          </w:p>
          <w:p w:rsidR="004848CC" w:rsidRPr="00B36ACB" w:rsidRDefault="00655030" w:rsidP="00655030">
            <w:pPr>
              <w:spacing w:after="40" w:line="240" w:lineRule="auto"/>
            </w:pPr>
            <w:r w:rsidRPr="00655030">
              <w:rPr>
                <w:rFonts w:eastAsia="Times New Roman" w:cs="Times New Roman"/>
                <w:sz w:val="28"/>
                <w:szCs w:val="28"/>
              </w:rPr>
              <w:t>Milan Airport –</w:t>
            </w:r>
            <w:r w:rsidR="00D2227B">
              <w:rPr>
                <w:rFonts w:eastAsiaTheme="minorEastAsia" w:cs="Times New Roman" w:hint="eastAsia"/>
                <w:sz w:val="28"/>
                <w:szCs w:val="28"/>
                <w:lang w:eastAsia="zh-TW"/>
              </w:rPr>
              <w:t xml:space="preserve">Milan City Tour </w:t>
            </w:r>
            <w:r w:rsidR="00D2227B" w:rsidRPr="00655030">
              <w:rPr>
                <w:rFonts w:eastAsia="Times New Roman" w:cs="Times New Roman"/>
                <w:sz w:val="28"/>
                <w:szCs w:val="28"/>
              </w:rPr>
              <w:t>–</w:t>
            </w:r>
            <w:r w:rsidR="00D2227B">
              <w:rPr>
                <w:rFonts w:eastAsiaTheme="minorEastAsia" w:cs="Times New Roman" w:hint="eastAsia"/>
                <w:sz w:val="28"/>
                <w:szCs w:val="28"/>
                <w:lang w:eastAsia="zh-TW"/>
              </w:rPr>
              <w:t xml:space="preserve"> </w:t>
            </w:r>
            <w:proofErr w:type="spellStart"/>
            <w:r w:rsidRPr="00655030">
              <w:rPr>
                <w:rFonts w:eastAsia="Times New Roman" w:cs="Times New Roman"/>
                <w:sz w:val="28"/>
                <w:szCs w:val="28"/>
              </w:rPr>
              <w:t>Padova</w:t>
            </w:r>
            <w:proofErr w:type="spellEnd"/>
            <w:r w:rsidRPr="00655030">
              <w:rPr>
                <w:rFonts w:eastAsia="Times New Roman" w:cs="Times New Roman"/>
                <w:sz w:val="28"/>
                <w:szCs w:val="28"/>
              </w:rPr>
              <w:t xml:space="preserve"> ++ Venice</w:t>
            </w:r>
          </w:p>
        </w:tc>
      </w:tr>
    </w:tbl>
    <w:p w:rsidR="009F07C7" w:rsidRDefault="009F07C7">
      <w:pPr>
        <w:spacing w:after="0" w:line="240" w:lineRule="auto"/>
        <w:rPr>
          <w:rFonts w:eastAsiaTheme="minorEastAsia"/>
          <w:b/>
          <w:bCs/>
          <w:sz w:val="24"/>
          <w:szCs w:val="24"/>
          <w:lang w:eastAsia="zh-TW"/>
        </w:rPr>
      </w:pPr>
    </w:p>
    <w:p w:rsidR="004741B6" w:rsidRPr="00B36ACB" w:rsidRDefault="004741B6" w:rsidP="004741B6">
      <w:pPr>
        <w:shd w:val="clear" w:color="auto" w:fill="FFFFFF"/>
        <w:spacing w:after="60"/>
        <w:rPr>
          <w:b/>
          <w:bCs/>
        </w:rPr>
      </w:pPr>
      <w:r w:rsidRPr="00B36ACB">
        <w:rPr>
          <w:lang w:eastAsia="zh-CN"/>
        </w:rPr>
        <w:t>LDC Coach</w:t>
      </w:r>
      <w:r w:rsidRPr="00B36ACB">
        <w:rPr>
          <w:color w:val="FF0000"/>
          <w:lang w:eastAsia="zh-CN"/>
        </w:rPr>
        <w:tab/>
      </w:r>
      <w:r w:rsidRPr="00B36ACB">
        <w:rPr>
          <w:color w:val="FF0000"/>
          <w:lang w:eastAsia="zh-CN"/>
        </w:rPr>
        <w:tab/>
      </w:r>
      <w:r w:rsidRPr="00B36ACB">
        <w:rPr>
          <w:color w:val="FF0000"/>
          <w:lang w:eastAsia="zh-CN"/>
        </w:rPr>
        <w:tab/>
      </w:r>
      <w:r w:rsidR="00D2227B" w:rsidRPr="00B36ACB">
        <w:rPr>
          <w:b/>
          <w:bCs/>
        </w:rPr>
        <w:t>BUS NEW CAPITALBUS</w:t>
      </w:r>
    </w:p>
    <w:p w:rsidR="004741B6" w:rsidRPr="00B36ACB" w:rsidRDefault="004741B6" w:rsidP="004741B6">
      <w:pPr>
        <w:shd w:val="clear" w:color="auto" w:fill="FFFFFF"/>
        <w:suppressAutoHyphens w:val="0"/>
        <w:spacing w:after="0" w:line="240" w:lineRule="auto"/>
        <w:rPr>
          <w:bCs/>
        </w:rPr>
      </w:pPr>
      <w:r w:rsidRPr="00B36ACB">
        <w:rPr>
          <w:b/>
          <w:bCs/>
        </w:rPr>
        <w:t>NO WIFI </w:t>
      </w:r>
      <w:r w:rsidRPr="00B36ACB">
        <w:rPr>
          <w:rFonts w:eastAsiaTheme="minorEastAsia" w:hint="eastAsia"/>
          <w:b/>
          <w:bCs/>
          <w:lang w:eastAsia="zh-TW"/>
        </w:rPr>
        <w:t xml:space="preserve">                          </w:t>
      </w:r>
      <w:r w:rsidRPr="00B36ACB">
        <w:rPr>
          <w:b/>
          <w:bCs/>
        </w:rPr>
        <w:tab/>
      </w:r>
      <w:r w:rsidR="00D2227B" w:rsidRPr="00D2227B">
        <w:rPr>
          <w:rFonts w:eastAsiaTheme="minorEastAsia"/>
          <w:bCs/>
          <w:lang w:eastAsia="zh-TW"/>
        </w:rPr>
        <w:t xml:space="preserve">Via </w:t>
      </w:r>
      <w:proofErr w:type="spellStart"/>
      <w:r w:rsidR="00D2227B" w:rsidRPr="00D2227B">
        <w:rPr>
          <w:rFonts w:eastAsiaTheme="minorEastAsia"/>
          <w:bCs/>
          <w:lang w:eastAsia="zh-TW"/>
        </w:rPr>
        <w:t>Braccianese</w:t>
      </w:r>
      <w:proofErr w:type="spellEnd"/>
      <w:r w:rsidR="00D2227B" w:rsidRPr="00D2227B">
        <w:rPr>
          <w:rFonts w:eastAsiaTheme="minorEastAsia"/>
          <w:bCs/>
          <w:lang w:eastAsia="zh-TW"/>
        </w:rPr>
        <w:t>, 39 00123 Rome</w:t>
      </w:r>
    </w:p>
    <w:p w:rsidR="004741B6" w:rsidRPr="00E07165" w:rsidRDefault="004741B6" w:rsidP="004741B6">
      <w:pPr>
        <w:shd w:val="clear" w:color="auto" w:fill="FFFFFF"/>
        <w:suppressAutoHyphens w:val="0"/>
        <w:spacing w:after="0" w:line="240" w:lineRule="auto"/>
        <w:ind w:left="2160" w:firstLine="720"/>
        <w:rPr>
          <w:bCs/>
          <w:lang w:eastAsia="zh-TW"/>
        </w:rPr>
      </w:pPr>
      <w:r w:rsidRPr="00AA1A84">
        <w:rPr>
          <w:bCs/>
        </w:rPr>
        <w:t xml:space="preserve">Tel. </w:t>
      </w:r>
      <w:r w:rsidR="00D2227B" w:rsidRPr="00D2227B">
        <w:rPr>
          <w:rFonts w:eastAsiaTheme="minorEastAsia"/>
          <w:bCs/>
          <w:lang w:eastAsia="zh-TW"/>
        </w:rPr>
        <w:t>+390666514415</w:t>
      </w:r>
    </w:p>
    <w:p w:rsidR="004741B6" w:rsidRDefault="004741B6" w:rsidP="004741B6">
      <w:pPr>
        <w:suppressAutoHyphens w:val="0"/>
        <w:spacing w:after="60" w:line="240" w:lineRule="auto"/>
        <w:ind w:left="2160" w:firstLine="720"/>
        <w:rPr>
          <w:rFonts w:eastAsiaTheme="minorEastAsia"/>
          <w:bCs/>
          <w:lang w:eastAsia="zh-TW"/>
        </w:rPr>
      </w:pPr>
      <w:r w:rsidRPr="00E07165">
        <w:rPr>
          <w:bCs/>
        </w:rPr>
        <w:t>Emergency</w:t>
      </w:r>
      <w:r>
        <w:rPr>
          <w:rFonts w:hint="eastAsia"/>
          <w:bCs/>
          <w:lang w:eastAsia="zh-TW"/>
        </w:rPr>
        <w:t>.</w:t>
      </w:r>
      <w:r w:rsidRPr="00D52A0B">
        <w:rPr>
          <w:bCs/>
        </w:rPr>
        <w:t xml:space="preserve"> +</w:t>
      </w:r>
      <w:r w:rsidR="00D2227B" w:rsidRPr="00D2227B">
        <w:rPr>
          <w:rFonts w:eastAsiaTheme="minorEastAsia"/>
          <w:bCs/>
          <w:lang w:eastAsia="zh-TW"/>
        </w:rPr>
        <w:t>39</w:t>
      </w:r>
      <w:r w:rsidR="00D2227B">
        <w:rPr>
          <w:rFonts w:eastAsiaTheme="minorEastAsia" w:hint="eastAsia"/>
          <w:bCs/>
          <w:lang w:eastAsia="zh-TW"/>
        </w:rPr>
        <w:t xml:space="preserve"> </w:t>
      </w:r>
      <w:r w:rsidR="00D2227B" w:rsidRPr="00D2227B">
        <w:rPr>
          <w:rFonts w:eastAsiaTheme="minorEastAsia"/>
          <w:bCs/>
          <w:lang w:eastAsia="zh-TW"/>
        </w:rPr>
        <w:t>3392135382</w:t>
      </w:r>
    </w:p>
    <w:p w:rsidR="00D2227B" w:rsidRDefault="00D2227B" w:rsidP="004741B6">
      <w:pPr>
        <w:spacing w:after="0" w:line="240" w:lineRule="auto"/>
        <w:ind w:left="2860" w:hangingChars="1300" w:hanging="2860"/>
        <w:rPr>
          <w:rFonts w:eastAsiaTheme="minorEastAsia"/>
          <w:bCs/>
          <w:lang w:eastAsia="zh-TW"/>
        </w:rPr>
      </w:pPr>
    </w:p>
    <w:p w:rsidR="00084B93" w:rsidRPr="00084B93" w:rsidRDefault="00084B93" w:rsidP="00084B93">
      <w:pPr>
        <w:spacing w:after="0" w:line="240" w:lineRule="auto"/>
        <w:ind w:left="2863" w:hangingChars="1300" w:hanging="2863"/>
        <w:rPr>
          <w:rFonts w:eastAsiaTheme="minorEastAsia"/>
          <w:b/>
          <w:bCs/>
          <w:lang w:eastAsia="zh-TW"/>
        </w:rPr>
      </w:pPr>
      <w:r w:rsidRPr="00084B93">
        <w:rPr>
          <w:rFonts w:eastAsiaTheme="minorEastAsia"/>
          <w:b/>
          <w:bCs/>
          <w:lang w:eastAsia="zh-TW"/>
        </w:rPr>
        <w:t>INFO DRIVER</w:t>
      </w:r>
      <w:r>
        <w:rPr>
          <w:rFonts w:eastAsiaTheme="minorEastAsia"/>
          <w:b/>
          <w:bCs/>
          <w:lang w:eastAsia="zh-TW"/>
        </w:rPr>
        <w:t xml:space="preserve">: </w:t>
      </w:r>
    </w:p>
    <w:p w:rsidR="00084B93" w:rsidRDefault="00084B93" w:rsidP="004741B6">
      <w:pPr>
        <w:spacing w:after="0" w:line="240" w:lineRule="auto"/>
        <w:ind w:left="2860" w:hangingChars="1300" w:hanging="2860"/>
        <w:rPr>
          <w:rFonts w:eastAsiaTheme="minorEastAsia"/>
          <w:bCs/>
          <w:lang w:eastAsia="zh-TW"/>
        </w:rPr>
      </w:pPr>
    </w:p>
    <w:p w:rsidR="00084B93" w:rsidRDefault="00084B93" w:rsidP="004741B6">
      <w:pPr>
        <w:spacing w:after="0" w:line="240" w:lineRule="auto"/>
        <w:ind w:left="2860" w:hangingChars="1300" w:hanging="2860"/>
        <w:rPr>
          <w:rFonts w:eastAsiaTheme="minorEastAsia"/>
          <w:bCs/>
          <w:lang w:eastAsia="zh-TW"/>
        </w:rPr>
      </w:pPr>
    </w:p>
    <w:p w:rsidR="004741B6" w:rsidRPr="009C79BD" w:rsidRDefault="004741B6" w:rsidP="004741B6">
      <w:pPr>
        <w:spacing w:after="0" w:line="240" w:lineRule="auto"/>
        <w:ind w:left="2860" w:hangingChars="1300" w:hanging="2860"/>
        <w:rPr>
          <w:b/>
          <w:bCs/>
          <w:color w:val="FF0000"/>
          <w:sz w:val="24"/>
          <w:szCs w:val="24"/>
          <w:lang w:eastAsia="zh-TW"/>
        </w:rPr>
      </w:pPr>
      <w:r w:rsidRPr="00D2227B">
        <w:rPr>
          <w:rFonts w:eastAsiaTheme="minorEastAsia" w:hint="eastAsia"/>
          <w:bCs/>
          <w:lang w:eastAsia="zh-TW"/>
        </w:rPr>
        <w:t>0</w:t>
      </w:r>
      <w:r w:rsidR="00323E33" w:rsidRPr="00D2227B">
        <w:rPr>
          <w:rFonts w:eastAsiaTheme="minorEastAsia" w:hint="eastAsia"/>
          <w:bCs/>
          <w:lang w:eastAsia="zh-TW"/>
        </w:rPr>
        <w:t>7</w:t>
      </w:r>
      <w:r w:rsidRPr="00D2227B">
        <w:rPr>
          <w:rFonts w:eastAsia="Times New Roman"/>
          <w:bCs/>
        </w:rPr>
        <w:t>:</w:t>
      </w:r>
      <w:r w:rsidR="00323E33" w:rsidRPr="00D2227B">
        <w:rPr>
          <w:rFonts w:eastAsiaTheme="minorEastAsia" w:hint="eastAsia"/>
          <w:bCs/>
          <w:lang w:eastAsia="zh-TW"/>
        </w:rPr>
        <w:t>3</w:t>
      </w:r>
      <w:r w:rsidRPr="00D2227B">
        <w:rPr>
          <w:rFonts w:eastAsiaTheme="minorEastAsia" w:hint="eastAsia"/>
          <w:bCs/>
          <w:lang w:eastAsia="zh-TW"/>
        </w:rPr>
        <w:t>0</w:t>
      </w:r>
      <w:r w:rsidRPr="00CF2500">
        <w:rPr>
          <w:rFonts w:eastAsia="Times New Roman"/>
          <w:bCs/>
        </w:rPr>
        <w:tab/>
      </w:r>
      <w:r>
        <w:rPr>
          <w:rFonts w:eastAsia="Times New Roman"/>
          <w:bCs/>
        </w:rPr>
        <w:t xml:space="preserve">Group pick up </w:t>
      </w:r>
      <w:r>
        <w:rPr>
          <w:rFonts w:eastAsiaTheme="minorEastAsia" w:hint="eastAsia"/>
          <w:bCs/>
          <w:lang w:eastAsia="zh-TW"/>
        </w:rPr>
        <w:t>at</w:t>
      </w:r>
      <w:r>
        <w:rPr>
          <w:rFonts w:eastAsia="Times New Roman"/>
          <w:bCs/>
        </w:rPr>
        <w:t xml:space="preserve"> </w:t>
      </w:r>
      <w:r w:rsidRPr="004741B6">
        <w:rPr>
          <w:rFonts w:eastAsia="Times New Roman"/>
          <w:bCs/>
        </w:rPr>
        <w:t>Milan Malpensa</w:t>
      </w:r>
      <w:r>
        <w:rPr>
          <w:rFonts w:eastAsia="Times New Roman"/>
          <w:bCs/>
        </w:rPr>
        <w:t xml:space="preserve"> A</w:t>
      </w:r>
      <w:r w:rsidRPr="001636DE">
        <w:rPr>
          <w:rFonts w:eastAsia="Times New Roman"/>
          <w:bCs/>
        </w:rPr>
        <w:t>irport</w:t>
      </w:r>
      <w:r>
        <w:rPr>
          <w:rFonts w:eastAsia="Times New Roman"/>
          <w:bCs/>
        </w:rPr>
        <w:t xml:space="preserve">, </w:t>
      </w:r>
      <w:r>
        <w:t xml:space="preserve">transfer </w:t>
      </w:r>
      <w:r>
        <w:rPr>
          <w:rFonts w:eastAsiaTheme="minorEastAsia" w:hint="eastAsia"/>
          <w:lang w:eastAsia="zh-TW"/>
        </w:rPr>
        <w:t>Milan city center.</w:t>
      </w:r>
    </w:p>
    <w:p w:rsidR="004741B6" w:rsidRDefault="004741B6" w:rsidP="004741B6">
      <w:pPr>
        <w:spacing w:after="0" w:line="240" w:lineRule="auto"/>
        <w:ind w:left="2880"/>
        <w:rPr>
          <w:rFonts w:eastAsia="Times New Roman"/>
          <w:bCs/>
          <w:lang w:val="it-IT"/>
        </w:rPr>
      </w:pPr>
      <w:r w:rsidRPr="00344353">
        <w:rPr>
          <w:lang w:val="it-IT"/>
        </w:rPr>
        <w:t>Arrival in Milan</w:t>
      </w:r>
      <w:r>
        <w:rPr>
          <w:lang w:val="it-IT"/>
        </w:rPr>
        <w:t xml:space="preserve"> City Center</w:t>
      </w:r>
      <w:r>
        <w:rPr>
          <w:rFonts w:eastAsia="Times New Roman"/>
          <w:bCs/>
          <w:lang w:val="it-IT"/>
        </w:rPr>
        <w:t xml:space="preserve"> and visit</w:t>
      </w:r>
      <w:r w:rsidRPr="00344353">
        <w:rPr>
          <w:rFonts w:eastAsia="Times New Roman"/>
          <w:bCs/>
          <w:lang w:val="it-IT"/>
        </w:rPr>
        <w:t xml:space="preserve"> Duomo, Galleria Vittorio Emanuele II, Teatro alla Scala, Castello Scaligero</w:t>
      </w:r>
      <w:r>
        <w:rPr>
          <w:rFonts w:eastAsia="Times New Roman"/>
          <w:bCs/>
          <w:lang w:val="it-IT"/>
        </w:rPr>
        <w:t>.</w:t>
      </w:r>
    </w:p>
    <w:p w:rsidR="004741B6" w:rsidRPr="004741B6" w:rsidRDefault="004741B6" w:rsidP="004741B6">
      <w:pPr>
        <w:tabs>
          <w:tab w:val="left" w:pos="3370"/>
        </w:tabs>
        <w:spacing w:after="0" w:line="240" w:lineRule="auto"/>
        <w:rPr>
          <w:rFonts w:eastAsiaTheme="minorEastAsia"/>
          <w:u w:val="single"/>
          <w:lang w:val="it-IT" w:eastAsia="zh-TW"/>
        </w:rPr>
      </w:pPr>
    </w:p>
    <w:p w:rsidR="004741B6" w:rsidRDefault="004741B6" w:rsidP="004741B6">
      <w:pPr>
        <w:spacing w:after="0" w:line="276" w:lineRule="auto"/>
        <w:ind w:firstLineChars="1300" w:firstLine="2860"/>
        <w:rPr>
          <w:rFonts w:eastAsiaTheme="minorEastAsia"/>
          <w:u w:val="single"/>
          <w:lang w:eastAsia="zh-TW"/>
        </w:rPr>
      </w:pPr>
      <w:r>
        <w:rPr>
          <w:rFonts w:eastAsiaTheme="minorEastAsia" w:hint="eastAsia"/>
          <w:u w:val="single"/>
          <w:lang w:eastAsia="zh-TW"/>
        </w:rPr>
        <w:t>Lunch</w:t>
      </w:r>
      <w:r w:rsidRPr="004F52D6">
        <w:rPr>
          <w:u w:val="single"/>
        </w:rPr>
        <w:t xml:space="preserve"> under own arrangement</w:t>
      </w:r>
    </w:p>
    <w:p w:rsidR="004741B6" w:rsidRDefault="004741B6" w:rsidP="004741B6">
      <w:pPr>
        <w:spacing w:after="0" w:line="276" w:lineRule="auto"/>
        <w:ind w:firstLineChars="1300" w:firstLine="2860"/>
        <w:rPr>
          <w:rFonts w:eastAsiaTheme="minorEastAsia"/>
          <w:lang w:eastAsia="zh-TW"/>
        </w:rPr>
      </w:pPr>
      <w:r w:rsidRPr="004741B6">
        <w:rPr>
          <w:rFonts w:eastAsiaTheme="minorEastAsia" w:hint="eastAsia"/>
          <w:lang w:eastAsia="zh-TW"/>
        </w:rPr>
        <w:t>After</w:t>
      </w:r>
      <w:r>
        <w:rPr>
          <w:rFonts w:eastAsiaTheme="minorEastAsia" w:hint="eastAsia"/>
          <w:lang w:eastAsia="zh-TW"/>
        </w:rPr>
        <w:t xml:space="preserve"> lunch, transfer to </w:t>
      </w:r>
      <w:proofErr w:type="spellStart"/>
      <w:r w:rsidR="00D2227B">
        <w:rPr>
          <w:rFonts w:eastAsiaTheme="minorEastAsia" w:hint="eastAsia"/>
          <w:lang w:eastAsia="zh-TW"/>
        </w:rPr>
        <w:t>Padova</w:t>
      </w:r>
      <w:proofErr w:type="spellEnd"/>
      <w:r w:rsidR="00D2227B">
        <w:rPr>
          <w:rFonts w:eastAsiaTheme="minorEastAsia" w:hint="eastAsia"/>
          <w:lang w:eastAsia="zh-TW"/>
        </w:rPr>
        <w:t xml:space="preserve"> train station </w:t>
      </w:r>
    </w:p>
    <w:p w:rsidR="00D2227B" w:rsidRDefault="00D2227B" w:rsidP="004741B6">
      <w:pPr>
        <w:spacing w:after="0" w:line="276" w:lineRule="auto"/>
        <w:ind w:firstLineChars="1300" w:firstLine="2860"/>
        <w:rPr>
          <w:rFonts w:eastAsiaTheme="minorEastAsia"/>
          <w:lang w:eastAsia="zh-TW"/>
        </w:rPr>
      </w:pPr>
    </w:p>
    <w:p w:rsidR="00084B93" w:rsidRDefault="00084B93" w:rsidP="00D2227B">
      <w:pPr>
        <w:tabs>
          <w:tab w:val="left" w:pos="3370"/>
        </w:tabs>
        <w:spacing w:after="0" w:line="240" w:lineRule="auto"/>
        <w:ind w:firstLineChars="1300" w:firstLine="2860"/>
        <w:rPr>
          <w:rFonts w:eastAsia="Times New Roman"/>
          <w:bCs/>
          <w:lang w:eastAsia="en-US"/>
        </w:rPr>
      </w:pPr>
    </w:p>
    <w:p w:rsidR="00D2227B" w:rsidRPr="00B36ACB" w:rsidRDefault="00DF15D6" w:rsidP="00D2227B">
      <w:pPr>
        <w:tabs>
          <w:tab w:val="left" w:pos="3370"/>
        </w:tabs>
        <w:spacing w:after="0" w:line="240" w:lineRule="auto"/>
        <w:ind w:firstLineChars="1300" w:firstLine="2860"/>
        <w:rPr>
          <w:rFonts w:eastAsiaTheme="minorEastAsia"/>
          <w:bCs/>
          <w:lang w:eastAsia="zh-TW"/>
        </w:rPr>
      </w:pPr>
      <w:r w:rsidRPr="00B36ACB">
        <w:rPr>
          <w:rFonts w:eastAsia="Times New Roman"/>
          <w:bCs/>
          <w:lang w:eastAsia="en-US"/>
        </w:rPr>
        <w:t xml:space="preserve">Trenitalia </w:t>
      </w:r>
      <w:r w:rsidRPr="00B36ACB">
        <w:rPr>
          <w:rFonts w:eastAsiaTheme="minorEastAsia" w:hint="eastAsia"/>
          <w:bCs/>
          <w:lang w:eastAsia="zh-TW"/>
        </w:rPr>
        <w:t xml:space="preserve">2nd </w:t>
      </w:r>
      <w:proofErr w:type="spellStart"/>
      <w:r w:rsidRPr="00B36ACB">
        <w:rPr>
          <w:rFonts w:eastAsiaTheme="minorEastAsia" w:hint="eastAsia"/>
          <w:bCs/>
          <w:lang w:eastAsia="zh-TW"/>
        </w:rPr>
        <w:t>Classs</w:t>
      </w:r>
      <w:proofErr w:type="spellEnd"/>
      <w:r w:rsidRPr="00B36ACB">
        <w:rPr>
          <w:rFonts w:eastAsia="Times New Roman"/>
          <w:bCs/>
          <w:lang w:eastAsia="en-US"/>
        </w:rPr>
        <w:t xml:space="preserve"> Ticket</w:t>
      </w:r>
      <w:r w:rsidR="00D2227B" w:rsidRPr="00B36ACB">
        <w:rPr>
          <w:rFonts w:eastAsia="Times New Roman" w:hint="eastAsia"/>
          <w:bCs/>
          <w:lang w:eastAsia="en-US"/>
        </w:rPr>
        <w:t xml:space="preserve"> </w:t>
      </w:r>
      <w:r w:rsidR="00D2227B" w:rsidRPr="00B36ACB">
        <w:rPr>
          <w:rFonts w:eastAsia="Times New Roman"/>
          <w:bCs/>
          <w:lang w:eastAsia="en-US"/>
        </w:rPr>
        <w:t xml:space="preserve">arranged by </w:t>
      </w:r>
      <w:proofErr w:type="spellStart"/>
      <w:r w:rsidR="00D2227B" w:rsidRPr="00B36ACB">
        <w:rPr>
          <w:rFonts w:eastAsia="Times New Roman"/>
          <w:bCs/>
          <w:lang w:eastAsia="en-US"/>
        </w:rPr>
        <w:t>Italcamel</w:t>
      </w:r>
      <w:proofErr w:type="spellEnd"/>
    </w:p>
    <w:p w:rsidR="00DF15D6" w:rsidRPr="00DF15D6" w:rsidRDefault="00DF15D6" w:rsidP="00D2227B">
      <w:pPr>
        <w:tabs>
          <w:tab w:val="left" w:pos="3370"/>
        </w:tabs>
        <w:spacing w:after="0" w:line="240" w:lineRule="auto"/>
        <w:ind w:firstLineChars="1300" w:firstLine="2860"/>
        <w:rPr>
          <w:rFonts w:eastAsiaTheme="minorEastAsia"/>
          <w:lang w:val="it-IT" w:eastAsia="zh-TW"/>
        </w:rPr>
      </w:pPr>
      <w:r w:rsidRPr="00B36ACB">
        <w:rPr>
          <w:rFonts w:eastAsiaTheme="minorEastAsia" w:hint="eastAsia"/>
          <w:bCs/>
          <w:lang w:val="it-IT"/>
        </w:rPr>
        <w:t xml:space="preserve">Train </w:t>
      </w:r>
      <w:proofErr w:type="spellStart"/>
      <w:r w:rsidRPr="00B36ACB">
        <w:rPr>
          <w:rFonts w:eastAsiaTheme="minorEastAsia" w:hint="eastAsia"/>
          <w:bCs/>
          <w:lang w:val="it-IT"/>
        </w:rPr>
        <w:t>Number</w:t>
      </w:r>
      <w:proofErr w:type="spellEnd"/>
      <w:r w:rsidRPr="00B36ACB">
        <w:rPr>
          <w:rFonts w:eastAsiaTheme="minorEastAsia" w:hint="eastAsia"/>
          <w:bCs/>
          <w:lang w:val="it-IT"/>
        </w:rPr>
        <w:t>:</w:t>
      </w:r>
      <w:r w:rsidRPr="00B36ACB">
        <w:rPr>
          <w:rFonts w:eastAsiaTheme="minorEastAsia"/>
          <w:bCs/>
          <w:lang w:val="it-IT"/>
        </w:rPr>
        <w:t xml:space="preserve"> </w:t>
      </w:r>
      <w:r w:rsidRPr="00B36ACB">
        <w:rPr>
          <w:rFonts w:eastAsiaTheme="minorEastAsia"/>
          <w:b/>
          <w:bCs/>
          <w:lang w:val="it-IT"/>
        </w:rPr>
        <w:t>FR9731</w:t>
      </w:r>
    </w:p>
    <w:p w:rsidR="00D2227B" w:rsidRPr="00B36ACB" w:rsidRDefault="00DF15D6" w:rsidP="00D2227B">
      <w:pPr>
        <w:spacing w:after="0" w:line="240" w:lineRule="auto"/>
        <w:ind w:left="2880" w:hanging="2880"/>
        <w:rPr>
          <w:rFonts w:eastAsiaTheme="minorEastAsia"/>
          <w:lang w:val="it-IT" w:eastAsia="zh-TW"/>
        </w:rPr>
      </w:pPr>
      <w:r w:rsidRPr="00B36ACB">
        <w:rPr>
          <w:rFonts w:eastAsiaTheme="minorEastAsia" w:hint="eastAsia"/>
          <w:bCs/>
          <w:lang w:val="it-IT" w:eastAsia="zh-TW"/>
        </w:rPr>
        <w:t>15</w:t>
      </w:r>
      <w:r w:rsidR="00D2227B" w:rsidRPr="00B36ACB">
        <w:rPr>
          <w:rFonts w:eastAsiaTheme="minorEastAsia" w:hint="eastAsia"/>
          <w:bCs/>
          <w:lang w:val="it-IT" w:eastAsia="zh-TW"/>
        </w:rPr>
        <w:t>:</w:t>
      </w:r>
      <w:r w:rsidRPr="00B36ACB">
        <w:rPr>
          <w:rFonts w:eastAsiaTheme="minorEastAsia" w:hint="eastAsia"/>
          <w:bCs/>
          <w:lang w:val="it-IT" w:eastAsia="zh-TW"/>
        </w:rPr>
        <w:t>44</w:t>
      </w:r>
      <w:r w:rsidR="00D2227B" w:rsidRPr="00B36ACB">
        <w:rPr>
          <w:lang w:val="it-IT"/>
        </w:rPr>
        <w:tab/>
      </w:r>
      <w:r w:rsidRPr="00B36ACB">
        <w:rPr>
          <w:rFonts w:eastAsiaTheme="minorEastAsia"/>
          <w:lang w:val="it-IT" w:eastAsia="zh-TW"/>
        </w:rPr>
        <w:t>Padova</w:t>
      </w:r>
    </w:p>
    <w:p w:rsidR="00D2227B" w:rsidRPr="00B36ACB" w:rsidRDefault="00D2227B" w:rsidP="00D2227B">
      <w:pPr>
        <w:spacing w:after="0" w:line="240" w:lineRule="auto"/>
        <w:ind w:left="2880" w:hanging="2880"/>
        <w:rPr>
          <w:rFonts w:eastAsiaTheme="minorEastAsia"/>
          <w:lang w:val="it-IT" w:eastAsia="zh-TW"/>
        </w:rPr>
      </w:pPr>
      <w:r w:rsidRPr="00B36ACB">
        <w:rPr>
          <w:rFonts w:eastAsiaTheme="minorEastAsia" w:hint="eastAsia"/>
          <w:lang w:val="it-IT" w:eastAsia="zh-TW"/>
        </w:rPr>
        <w:t>1</w:t>
      </w:r>
      <w:r w:rsidR="00DF15D6" w:rsidRPr="00B36ACB">
        <w:rPr>
          <w:rFonts w:eastAsiaTheme="minorEastAsia" w:hint="eastAsia"/>
          <w:lang w:val="it-IT" w:eastAsia="zh-TW"/>
        </w:rPr>
        <w:t>6:10</w:t>
      </w:r>
      <w:r w:rsidRPr="00B36ACB">
        <w:rPr>
          <w:rFonts w:eastAsiaTheme="minorEastAsia" w:hint="eastAsia"/>
          <w:lang w:val="it-IT" w:eastAsia="zh-TW"/>
        </w:rPr>
        <w:t xml:space="preserve">                                      </w:t>
      </w:r>
      <w:r w:rsidR="00DF15D6" w:rsidRPr="00B36ACB">
        <w:rPr>
          <w:rFonts w:eastAsiaTheme="minorEastAsia" w:hint="eastAsia"/>
          <w:lang w:val="it-IT" w:eastAsia="zh-TW"/>
        </w:rPr>
        <w:t xml:space="preserve">Venezia </w:t>
      </w:r>
      <w:proofErr w:type="spellStart"/>
      <w:r w:rsidR="00DF15D6" w:rsidRPr="00B36ACB">
        <w:rPr>
          <w:rFonts w:eastAsiaTheme="minorEastAsia" w:hint="eastAsia"/>
          <w:lang w:val="it-IT" w:eastAsia="zh-TW"/>
        </w:rPr>
        <w:t>S.Lucia</w:t>
      </w:r>
      <w:proofErr w:type="spellEnd"/>
      <w:r w:rsidR="00DF15D6" w:rsidRPr="00B36ACB">
        <w:rPr>
          <w:rFonts w:eastAsiaTheme="minorEastAsia" w:hint="eastAsia"/>
          <w:lang w:val="it-IT" w:eastAsia="zh-TW"/>
        </w:rPr>
        <w:t xml:space="preserve"> Station</w:t>
      </w:r>
    </w:p>
    <w:p w:rsidR="003404D7" w:rsidRDefault="003404D7" w:rsidP="00DF15D6">
      <w:pPr>
        <w:spacing w:after="0" w:line="240" w:lineRule="auto"/>
        <w:ind w:left="2880"/>
        <w:rPr>
          <w:rFonts w:eastAsia="Times New Roman"/>
          <w:bCs/>
          <w:lang w:val="it-IT"/>
        </w:rPr>
      </w:pPr>
    </w:p>
    <w:p w:rsidR="00DF15D6" w:rsidRPr="00B36ACB" w:rsidRDefault="004741B6" w:rsidP="00DF15D6">
      <w:pPr>
        <w:spacing w:after="0" w:line="240" w:lineRule="auto"/>
        <w:ind w:left="2880"/>
        <w:rPr>
          <w:rFonts w:eastAsiaTheme="minorEastAsia"/>
          <w:bCs/>
          <w:lang w:val="it-IT" w:eastAsia="zh-TW"/>
        </w:rPr>
      </w:pPr>
      <w:proofErr w:type="spellStart"/>
      <w:r w:rsidRPr="00B36ACB">
        <w:rPr>
          <w:rFonts w:eastAsia="Times New Roman"/>
          <w:bCs/>
          <w:lang w:val="it-IT"/>
        </w:rPr>
        <w:t>Arrival</w:t>
      </w:r>
      <w:proofErr w:type="spellEnd"/>
      <w:r w:rsidRPr="00B36ACB">
        <w:rPr>
          <w:rFonts w:eastAsia="Times New Roman"/>
          <w:bCs/>
          <w:lang w:val="it-IT"/>
        </w:rPr>
        <w:t xml:space="preserve"> in </w:t>
      </w:r>
      <w:proofErr w:type="spellStart"/>
      <w:r w:rsidR="00DF15D6" w:rsidRPr="00B36ACB">
        <w:rPr>
          <w:rFonts w:eastAsiaTheme="minorEastAsia" w:hint="eastAsia"/>
          <w:bCs/>
          <w:lang w:val="it-IT" w:eastAsia="zh-TW"/>
        </w:rPr>
        <w:t>Venice</w:t>
      </w:r>
      <w:proofErr w:type="spellEnd"/>
      <w:r w:rsidR="00DF15D6" w:rsidRPr="00B36ACB">
        <w:rPr>
          <w:rFonts w:eastAsiaTheme="minorEastAsia" w:hint="eastAsia"/>
          <w:bCs/>
          <w:lang w:val="it-IT" w:eastAsia="zh-TW"/>
        </w:rPr>
        <w:t xml:space="preserve">. </w:t>
      </w:r>
      <w:r w:rsidR="00DF15D6" w:rsidRPr="0067643F">
        <w:rPr>
          <w:lang w:val="it-IT"/>
        </w:rPr>
        <w:t>G</w:t>
      </w:r>
      <w:r w:rsidR="00DF15D6" w:rsidRPr="002A2BCB">
        <w:rPr>
          <w:lang w:val="it-IT"/>
        </w:rPr>
        <w:t xml:space="preserve">roup </w:t>
      </w:r>
      <w:proofErr w:type="spellStart"/>
      <w:r w:rsidR="00DF15D6">
        <w:rPr>
          <w:lang w:val="it-IT"/>
        </w:rPr>
        <w:t>visits</w:t>
      </w:r>
      <w:proofErr w:type="spellEnd"/>
      <w:r w:rsidR="00DF15D6" w:rsidRPr="004C2F3C">
        <w:rPr>
          <w:lang w:val="it-IT"/>
        </w:rPr>
        <w:t xml:space="preserve"> Piazza San Marco, Palazzo Ducale, Ponte dei Sospiri</w:t>
      </w:r>
      <w:r w:rsidR="00DF15D6">
        <w:rPr>
          <w:lang w:val="it-IT"/>
        </w:rPr>
        <w:t>.</w:t>
      </w:r>
    </w:p>
    <w:p w:rsidR="00DF15D6" w:rsidRPr="001636DE" w:rsidRDefault="00DF15D6" w:rsidP="00DF15D6">
      <w:pPr>
        <w:spacing w:after="0" w:line="240" w:lineRule="auto"/>
        <w:ind w:left="2880" w:hanging="2880"/>
        <w:rPr>
          <w:u w:val="single"/>
        </w:rPr>
      </w:pPr>
      <w:r w:rsidRPr="00B36ACB">
        <w:rPr>
          <w:lang w:val="it-IT"/>
        </w:rPr>
        <w:tab/>
      </w:r>
      <w:r>
        <w:rPr>
          <w:u w:val="single"/>
        </w:rPr>
        <w:t xml:space="preserve">Transportation, guide </w:t>
      </w:r>
      <w:r w:rsidRPr="001636DE">
        <w:rPr>
          <w:u w:val="single"/>
        </w:rPr>
        <w:t>and visit on the island under own arrangement</w:t>
      </w:r>
    </w:p>
    <w:p w:rsidR="00DF15D6" w:rsidRDefault="00DF15D6" w:rsidP="00DF15D6">
      <w:pPr>
        <w:spacing w:after="0" w:line="276" w:lineRule="auto"/>
        <w:ind w:firstLineChars="1300" w:firstLine="2860"/>
        <w:rPr>
          <w:rFonts w:eastAsiaTheme="minorEastAsia"/>
          <w:u w:val="single"/>
          <w:lang w:eastAsia="zh-TW"/>
        </w:rPr>
      </w:pPr>
    </w:p>
    <w:p w:rsidR="00DF15D6" w:rsidRDefault="00DF15D6" w:rsidP="00DF15D6">
      <w:pPr>
        <w:spacing w:after="0" w:line="276" w:lineRule="auto"/>
        <w:ind w:firstLineChars="1300" w:firstLine="2860"/>
        <w:rPr>
          <w:rFonts w:eastAsiaTheme="minorEastAsia"/>
          <w:u w:val="single"/>
          <w:lang w:eastAsia="zh-TW"/>
        </w:rPr>
      </w:pPr>
      <w:r>
        <w:rPr>
          <w:rFonts w:eastAsiaTheme="minorEastAsia" w:hint="eastAsia"/>
          <w:u w:val="single"/>
          <w:lang w:eastAsia="zh-TW"/>
        </w:rPr>
        <w:t>Dinner</w:t>
      </w:r>
      <w:r w:rsidRPr="004F52D6">
        <w:rPr>
          <w:u w:val="single"/>
        </w:rPr>
        <w:t xml:space="preserve"> under own arrangement</w:t>
      </w:r>
    </w:p>
    <w:p w:rsidR="004741B6" w:rsidRPr="00DF15D6" w:rsidRDefault="004741B6" w:rsidP="00DF15D6">
      <w:pPr>
        <w:spacing w:after="0" w:line="240" w:lineRule="auto"/>
        <w:rPr>
          <w:rFonts w:eastAsiaTheme="minorEastAsia"/>
          <w:lang w:eastAsia="zh-TW"/>
        </w:rPr>
      </w:pPr>
    </w:p>
    <w:p w:rsidR="004741B6" w:rsidRDefault="00DF15D6" w:rsidP="004741B6">
      <w:pPr>
        <w:spacing w:after="0" w:line="240" w:lineRule="auto"/>
        <w:rPr>
          <w:lang w:eastAsia="zh-TW"/>
        </w:rPr>
      </w:pPr>
      <w:r>
        <w:rPr>
          <w:rFonts w:eastAsiaTheme="minorEastAsia"/>
          <w:lang w:eastAsia="zh-TW"/>
        </w:rPr>
        <w:t>20:</w:t>
      </w:r>
      <w:r>
        <w:rPr>
          <w:rFonts w:eastAsiaTheme="minorEastAsia" w:hint="eastAsia"/>
          <w:lang w:eastAsia="zh-TW"/>
        </w:rPr>
        <w:t>3</w:t>
      </w:r>
      <w:r w:rsidR="00B96D6E">
        <w:rPr>
          <w:rFonts w:eastAsiaTheme="minorEastAsia"/>
          <w:lang w:eastAsia="zh-TW"/>
        </w:rPr>
        <w:t>0</w:t>
      </w:r>
      <w:r w:rsidR="004741B6" w:rsidRPr="00CF2500">
        <w:tab/>
      </w:r>
      <w:r w:rsidR="004741B6" w:rsidRPr="00CF2500">
        <w:tab/>
      </w:r>
      <w:r w:rsidR="004741B6" w:rsidRPr="00CF2500">
        <w:tab/>
      </w:r>
      <w:r w:rsidR="004741B6" w:rsidRPr="00CF2500">
        <w:tab/>
        <w:t xml:space="preserve">Estimated </w:t>
      </w:r>
      <w:r w:rsidR="004741B6">
        <w:t xml:space="preserve">arrival </w:t>
      </w:r>
      <w:r w:rsidR="004741B6" w:rsidRPr="00CF2500">
        <w:t xml:space="preserve">time </w:t>
      </w:r>
      <w:r w:rsidR="004741B6">
        <w:t xml:space="preserve">in hotel and check </w:t>
      </w:r>
      <w:r w:rsidR="004741B6" w:rsidRPr="00CF2500">
        <w:t>in</w:t>
      </w:r>
      <w:r w:rsidR="004741B6">
        <w:t>.</w:t>
      </w:r>
      <w:r w:rsidR="004741B6" w:rsidRPr="00CF2500">
        <w:t xml:space="preserve"> </w:t>
      </w:r>
    </w:p>
    <w:p w:rsidR="004741B6" w:rsidRPr="00CF2500" w:rsidRDefault="004741B6" w:rsidP="004741B6">
      <w:pPr>
        <w:spacing w:after="0" w:line="240" w:lineRule="auto"/>
        <w:rPr>
          <w:lang w:eastAsia="zh-TW"/>
        </w:rPr>
      </w:pPr>
    </w:p>
    <w:p w:rsidR="004741B6" w:rsidRPr="00B36ACB" w:rsidRDefault="004741B6" w:rsidP="004741B6">
      <w:pPr>
        <w:spacing w:after="0" w:line="276" w:lineRule="auto"/>
        <w:rPr>
          <w:b/>
          <w:lang w:eastAsia="zh-TW"/>
        </w:rPr>
      </w:pPr>
      <w:r w:rsidRPr="00B36ACB">
        <w:rPr>
          <w:color w:val="000000"/>
        </w:rPr>
        <w:t xml:space="preserve">HOTEL </w:t>
      </w:r>
      <w:r w:rsidRPr="00B36ACB">
        <w:rPr>
          <w:color w:val="000000"/>
        </w:rPr>
        <w:tab/>
      </w:r>
      <w:r w:rsidRPr="00B36ACB">
        <w:rPr>
          <w:color w:val="000000"/>
        </w:rPr>
        <w:tab/>
      </w:r>
      <w:r w:rsidRPr="00B36ACB">
        <w:rPr>
          <w:color w:val="000000"/>
        </w:rPr>
        <w:tab/>
      </w:r>
      <w:r w:rsidR="00D2227B" w:rsidRPr="00B36ACB">
        <w:rPr>
          <w:b/>
          <w:color w:val="000000"/>
        </w:rPr>
        <w:t>CARLTON ON THE GRAND CANAL</w:t>
      </w:r>
      <w:r w:rsidR="00D2227B" w:rsidRPr="00B36ACB">
        <w:rPr>
          <w:rFonts w:eastAsia="SimSun"/>
          <w:b/>
        </w:rPr>
        <w:t xml:space="preserve"> </w:t>
      </w:r>
    </w:p>
    <w:p w:rsidR="00D2227B" w:rsidRPr="00B36ACB" w:rsidRDefault="00D2227B" w:rsidP="004741B6">
      <w:pPr>
        <w:spacing w:after="0" w:line="276" w:lineRule="auto"/>
        <w:ind w:left="2160" w:firstLine="720"/>
        <w:rPr>
          <w:rFonts w:eastAsiaTheme="minorEastAsia"/>
          <w:color w:val="000000"/>
          <w:lang w:eastAsia="zh-TW"/>
        </w:rPr>
      </w:pPr>
      <w:r w:rsidRPr="00B36ACB">
        <w:rPr>
          <w:color w:val="000000"/>
        </w:rPr>
        <w:t>SANTA CROCE 578, 30135 Venice Island</w:t>
      </w:r>
    </w:p>
    <w:p w:rsidR="004741B6" w:rsidRPr="00B36ACB" w:rsidRDefault="004741B6" w:rsidP="004741B6">
      <w:pPr>
        <w:spacing w:after="0" w:line="276" w:lineRule="auto"/>
        <w:ind w:left="2160" w:firstLine="720"/>
        <w:rPr>
          <w:rFonts w:eastAsiaTheme="minorEastAsia"/>
          <w:color w:val="000000"/>
          <w:lang w:eastAsia="zh-TW"/>
        </w:rPr>
      </w:pPr>
      <w:r w:rsidRPr="00B36ACB">
        <w:rPr>
          <w:color w:val="000000"/>
        </w:rPr>
        <w:t xml:space="preserve">Tel. </w:t>
      </w:r>
      <w:r w:rsidR="00D2227B" w:rsidRPr="00B36ACB">
        <w:rPr>
          <w:color w:val="000000"/>
        </w:rPr>
        <w:t>+39.041.2752200</w:t>
      </w:r>
    </w:p>
    <w:p w:rsidR="0091069C" w:rsidRPr="00B36ACB" w:rsidRDefault="0091069C" w:rsidP="004741B6">
      <w:pPr>
        <w:spacing w:after="0" w:line="276" w:lineRule="auto"/>
        <w:ind w:left="2160" w:firstLine="720"/>
        <w:rPr>
          <w:rFonts w:eastAsiaTheme="minorEastAsia"/>
          <w:color w:val="000000"/>
          <w:lang w:eastAsia="zh-TW"/>
        </w:rPr>
      </w:pPr>
    </w:p>
    <w:p w:rsidR="0091069C" w:rsidRPr="00B36ACB" w:rsidRDefault="0091069C" w:rsidP="0091069C">
      <w:pPr>
        <w:spacing w:after="0" w:line="276" w:lineRule="auto"/>
        <w:ind w:left="2160" w:firstLine="720"/>
        <w:rPr>
          <w:rFonts w:eastAsiaTheme="minorEastAsia"/>
          <w:b/>
          <w:bCs/>
          <w:color w:val="000000"/>
          <w:sz w:val="27"/>
          <w:szCs w:val="27"/>
          <w:shd w:val="clear" w:color="auto" w:fill="FFFFFF"/>
          <w:lang w:eastAsia="zh-TW"/>
        </w:rPr>
      </w:pPr>
      <w:r w:rsidRPr="00B36ACB">
        <w:rPr>
          <w:rFonts w:eastAsiaTheme="minorEastAsia"/>
          <w:color w:val="000000"/>
          <w:lang w:eastAsia="zh-TW"/>
        </w:rPr>
        <w:t xml:space="preserve">Driver </w:t>
      </w:r>
      <w:r w:rsidR="00175C7E">
        <w:rPr>
          <w:rFonts w:eastAsiaTheme="minorEastAsia"/>
          <w:color w:val="000000"/>
          <w:lang w:eastAsia="zh-TW"/>
        </w:rPr>
        <w:t>w</w:t>
      </w:r>
      <w:r w:rsidRPr="00B36ACB">
        <w:rPr>
          <w:rFonts w:eastAsiaTheme="minorEastAsia"/>
          <w:color w:val="000000"/>
          <w:lang w:eastAsia="zh-TW"/>
        </w:rPr>
        <w:t>ill stay at</w:t>
      </w:r>
      <w:r w:rsidR="00175C7E">
        <w:rPr>
          <w:rFonts w:eastAsiaTheme="minorEastAsia"/>
          <w:color w:val="000000"/>
          <w:lang w:eastAsia="zh-TW"/>
        </w:rPr>
        <w:t>:</w:t>
      </w:r>
    </w:p>
    <w:p w:rsidR="0091069C" w:rsidRPr="0091069C" w:rsidRDefault="0091069C" w:rsidP="0091069C">
      <w:pPr>
        <w:spacing w:after="0" w:line="276" w:lineRule="auto"/>
        <w:ind w:leftChars="1300" w:left="2860"/>
        <w:rPr>
          <w:rFonts w:eastAsiaTheme="minorEastAsia"/>
          <w:color w:val="000000"/>
          <w:shd w:val="clear" w:color="auto" w:fill="FFFFFF"/>
          <w:lang w:eastAsia="zh-TW"/>
        </w:rPr>
      </w:pPr>
      <w:r w:rsidRPr="00B36ACB">
        <w:rPr>
          <w:b/>
          <w:color w:val="000000"/>
        </w:rPr>
        <w:t>POINT HOTEL CONSELVE</w:t>
      </w:r>
      <w:r w:rsidRPr="0091069C">
        <w:rPr>
          <w:color w:val="000000"/>
          <w:sz w:val="27"/>
          <w:szCs w:val="27"/>
        </w:rPr>
        <w:br/>
      </w:r>
      <w:r w:rsidRPr="0091069C">
        <w:rPr>
          <w:color w:val="000000"/>
          <w:shd w:val="clear" w:color="auto" w:fill="FFFFFF"/>
        </w:rPr>
        <w:t xml:space="preserve">Via </w:t>
      </w:r>
      <w:proofErr w:type="spellStart"/>
      <w:r w:rsidRPr="0091069C">
        <w:rPr>
          <w:color w:val="000000"/>
          <w:shd w:val="clear" w:color="auto" w:fill="FFFFFF"/>
        </w:rPr>
        <w:t>dell'Industria</w:t>
      </w:r>
      <w:proofErr w:type="spellEnd"/>
      <w:r w:rsidRPr="0091069C">
        <w:rPr>
          <w:color w:val="000000"/>
          <w:shd w:val="clear" w:color="auto" w:fill="FFFFFF"/>
        </w:rPr>
        <w:t>, 2/b - 35026 CONSELVE (PD) - Italy</w:t>
      </w:r>
      <w:r w:rsidRPr="0091069C">
        <w:rPr>
          <w:color w:val="000000"/>
        </w:rPr>
        <w:br/>
      </w:r>
      <w:r w:rsidRPr="0091069C">
        <w:rPr>
          <w:color w:val="000000"/>
          <w:shd w:val="clear" w:color="auto" w:fill="FFFFFF"/>
        </w:rPr>
        <w:t>Tel. +39 049 9501588</w:t>
      </w:r>
    </w:p>
    <w:p w:rsidR="0091069C" w:rsidRPr="00175C7E" w:rsidRDefault="0091069C" w:rsidP="0091069C">
      <w:pPr>
        <w:spacing w:after="0" w:line="276" w:lineRule="auto"/>
        <w:ind w:leftChars="1300" w:left="2860"/>
        <w:rPr>
          <w:rFonts w:eastAsiaTheme="minorEastAsia"/>
          <w:color w:val="FF0000"/>
          <w:lang w:eastAsia="zh-TW"/>
        </w:rPr>
      </w:pPr>
      <w:r w:rsidRPr="00175C7E">
        <w:rPr>
          <w:rFonts w:eastAsiaTheme="minorEastAsia"/>
          <w:b/>
          <w:bCs/>
          <w:color w:val="FF0000"/>
          <w:highlight w:val="yellow"/>
          <w:shd w:val="clear" w:color="auto" w:fill="FFFFFF"/>
          <w:lang w:eastAsia="zh-TW"/>
        </w:rPr>
        <w:t>Please give the driver voucher</w:t>
      </w:r>
    </w:p>
    <w:p w:rsidR="004741B6" w:rsidRPr="00B36ACB" w:rsidRDefault="004741B6" w:rsidP="004741B6">
      <w:pPr>
        <w:suppressAutoHyphens w:val="0"/>
        <w:spacing w:after="60" w:line="240" w:lineRule="auto"/>
        <w:rPr>
          <w:b/>
          <w:bCs/>
          <w:lang w:eastAsia="zh-CN"/>
        </w:rPr>
      </w:pPr>
    </w:p>
    <w:p w:rsidR="00725D00" w:rsidRPr="00725D00" w:rsidRDefault="00725D00">
      <w:pPr>
        <w:spacing w:after="0" w:line="240" w:lineRule="auto"/>
        <w:rPr>
          <w:rFonts w:eastAsiaTheme="minorEastAsia"/>
          <w:b/>
          <w:bCs/>
          <w:sz w:val="24"/>
          <w:szCs w:val="24"/>
          <w:lang w:eastAsia="zh-TW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80"/>
      </w:tblGrid>
      <w:tr w:rsidR="009F07C7" w:rsidRPr="00071B3B">
        <w:trPr>
          <w:trHeight w:val="284"/>
        </w:trPr>
        <w:tc>
          <w:tcPr>
            <w:tcW w:w="10080" w:type="dxa"/>
            <w:shd w:val="clear" w:color="auto" w:fill="595959"/>
            <w:vAlign w:val="center"/>
          </w:tcPr>
          <w:p w:rsidR="009F07C7" w:rsidRPr="00B36ACB" w:rsidRDefault="009F07C7">
            <w:pPr>
              <w:pStyle w:val="Titolo"/>
              <w:snapToGrid w:val="0"/>
              <w:spacing w:after="0"/>
              <w:ind w:left="57"/>
              <w:rPr>
                <w:rFonts w:cs="Calibri Light"/>
                <w:sz w:val="20"/>
                <w:szCs w:val="20"/>
              </w:rPr>
            </w:pPr>
          </w:p>
        </w:tc>
      </w:tr>
    </w:tbl>
    <w:p w:rsidR="009F07C7" w:rsidRPr="00B36ACB" w:rsidRDefault="009F07C7">
      <w:pPr>
        <w:spacing w:after="0" w:line="240" w:lineRule="auto"/>
        <w:rPr>
          <w:sz w:val="4"/>
          <w:szCs w:val="4"/>
        </w:rPr>
      </w:pPr>
    </w:p>
    <w:p w:rsidR="009F07C7" w:rsidRPr="00B36ACB" w:rsidRDefault="009F07C7">
      <w:pPr>
        <w:spacing w:after="0" w:line="240" w:lineRule="auto"/>
        <w:rPr>
          <w:rFonts w:eastAsiaTheme="minorEastAsia"/>
          <w:sz w:val="4"/>
          <w:szCs w:val="4"/>
          <w:lang w:eastAsia="zh-TW"/>
        </w:rPr>
      </w:pPr>
    </w:p>
    <w:tbl>
      <w:tblPr>
        <w:tblW w:w="1010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62"/>
        <w:gridCol w:w="7644"/>
      </w:tblGrid>
      <w:tr w:rsidR="004848CC" w:rsidRPr="00CF2500" w:rsidTr="004848CC">
        <w:trPr>
          <w:trHeight w:val="1188"/>
        </w:trPr>
        <w:tc>
          <w:tcPr>
            <w:tcW w:w="2462" w:type="dxa"/>
            <w:shd w:val="clear" w:color="auto" w:fill="D9D9D9"/>
            <w:vAlign w:val="center"/>
          </w:tcPr>
          <w:p w:rsidR="004848CC" w:rsidRPr="00DF15D6" w:rsidRDefault="00DF15D6" w:rsidP="00485031">
            <w:pPr>
              <w:pStyle w:val="Titolo"/>
              <w:spacing w:after="40"/>
              <w:ind w:left="57"/>
              <w:rPr>
                <w:rFonts w:ascii="Arial" w:eastAsiaTheme="minorEastAsia" w:hAnsi="Arial" w:cs="Arial"/>
                <w:sz w:val="22"/>
                <w:szCs w:val="22"/>
                <w:lang w:eastAsia="zh-TW"/>
              </w:rPr>
            </w:pPr>
            <w:r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AUG</w:t>
            </w:r>
            <w:r w:rsidR="004848CC" w:rsidRPr="000676FD">
              <w:rPr>
                <w:rFonts w:ascii="Arial" w:eastAsia="PMingLiU" w:hAnsi="Arial" w:cs="Arial"/>
                <w:sz w:val="22"/>
                <w:szCs w:val="22"/>
              </w:rPr>
              <w:t xml:space="preserve"> </w:t>
            </w:r>
            <w:r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16</w:t>
            </w:r>
            <w:r>
              <w:rPr>
                <w:rFonts w:ascii="Arial" w:eastAsia="PMingLiU" w:hAnsi="Arial" w:cs="Arial"/>
                <w:sz w:val="22"/>
                <w:szCs w:val="22"/>
              </w:rPr>
              <w:t>, 201</w:t>
            </w:r>
            <w:r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8</w:t>
            </w:r>
          </w:p>
          <w:p w:rsidR="004848CC" w:rsidRDefault="004848CC" w:rsidP="00DF15D6">
            <w:pPr>
              <w:pStyle w:val="Titolo"/>
              <w:spacing w:after="40"/>
              <w:ind w:left="57"/>
              <w:rPr>
                <w:sz w:val="28"/>
                <w:szCs w:val="28"/>
                <w:lang w:val="it-IT"/>
              </w:rPr>
            </w:pPr>
            <w:r w:rsidRPr="000676FD">
              <w:rPr>
                <w:rFonts w:ascii="Arial" w:eastAsia="PMingLiU" w:hAnsi="Arial" w:cs="Arial"/>
                <w:sz w:val="22"/>
                <w:szCs w:val="22"/>
              </w:rPr>
              <w:t xml:space="preserve"> (</w:t>
            </w:r>
            <w:r w:rsidR="00DF15D6"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Thurs</w:t>
            </w:r>
            <w:r w:rsidRPr="000676FD">
              <w:rPr>
                <w:rFonts w:ascii="Arial" w:eastAsia="PMingLiU" w:hAnsi="Arial" w:cs="Arial"/>
                <w:sz w:val="22"/>
                <w:szCs w:val="22"/>
              </w:rPr>
              <w:t>day)</w:t>
            </w:r>
          </w:p>
        </w:tc>
        <w:tc>
          <w:tcPr>
            <w:tcW w:w="7644" w:type="dxa"/>
            <w:shd w:val="clear" w:color="auto" w:fill="D9D9D9"/>
            <w:vAlign w:val="center"/>
          </w:tcPr>
          <w:p w:rsidR="004848CC" w:rsidRPr="00B36ACB" w:rsidRDefault="00DF15D6" w:rsidP="00411337">
            <w:pPr>
              <w:spacing w:after="40" w:line="240" w:lineRule="auto"/>
              <w:rPr>
                <w:rFonts w:eastAsiaTheme="minorEastAsia"/>
                <w:lang w:eastAsia="zh-TW"/>
              </w:rPr>
            </w:pPr>
            <w:r w:rsidRPr="00B36ACB">
              <w:rPr>
                <w:rFonts w:cs="Times New Roman"/>
                <w:sz w:val="28"/>
                <w:szCs w:val="28"/>
                <w:lang w:eastAsia="zh-TW"/>
              </w:rPr>
              <w:t>Venice ++ Florence- Villa Style Hotel</w:t>
            </w:r>
          </w:p>
        </w:tc>
      </w:tr>
    </w:tbl>
    <w:p w:rsidR="00630673" w:rsidRDefault="00630673" w:rsidP="00630673">
      <w:pPr>
        <w:spacing w:after="0" w:line="240" w:lineRule="auto"/>
        <w:ind w:left="2880" w:hanging="2880"/>
        <w:rPr>
          <w:rFonts w:eastAsiaTheme="minorEastAsia"/>
          <w:lang w:eastAsia="zh-TW"/>
        </w:rPr>
      </w:pPr>
    </w:p>
    <w:p w:rsidR="00DF15D6" w:rsidRDefault="00DF15D6" w:rsidP="00DF15D6">
      <w:pPr>
        <w:spacing w:after="0" w:line="240" w:lineRule="auto"/>
        <w:ind w:left="2880" w:hanging="2880"/>
        <w:rPr>
          <w:rFonts w:eastAsia="Times New Roman"/>
          <w:bCs/>
        </w:rPr>
      </w:pPr>
      <w:r w:rsidRPr="0021402F">
        <w:rPr>
          <w:rFonts w:eastAsia="Times New Roman"/>
          <w:bCs/>
        </w:rPr>
        <w:t>08:30</w:t>
      </w:r>
      <w:r>
        <w:rPr>
          <w:rFonts w:eastAsia="Times New Roman"/>
          <w:bCs/>
        </w:rPr>
        <w:tab/>
        <w:t>After ABF breakfast in hotel, group visits Venice Island.</w:t>
      </w:r>
    </w:p>
    <w:p w:rsidR="00DF15D6" w:rsidRPr="00B17DF4" w:rsidRDefault="00DF15D6" w:rsidP="00DF15D6">
      <w:pPr>
        <w:spacing w:after="0" w:line="240" w:lineRule="auto"/>
        <w:ind w:left="2880"/>
        <w:jc w:val="both"/>
        <w:rPr>
          <w:u w:val="single"/>
        </w:rPr>
      </w:pPr>
      <w:r w:rsidRPr="00B17DF4">
        <w:rPr>
          <w:u w:val="single"/>
        </w:rPr>
        <w:t>Guide, transportation, visits, tickets</w:t>
      </w:r>
      <w:r>
        <w:rPr>
          <w:u w:val="single"/>
        </w:rPr>
        <w:t xml:space="preserve"> in Venice</w:t>
      </w:r>
      <w:r w:rsidRPr="00B17DF4">
        <w:rPr>
          <w:u w:val="single"/>
        </w:rPr>
        <w:t xml:space="preserve"> under own arrangement</w:t>
      </w:r>
    </w:p>
    <w:p w:rsidR="00DF15D6" w:rsidRDefault="00DF15D6" w:rsidP="00DF15D6">
      <w:pPr>
        <w:spacing w:after="0" w:line="240" w:lineRule="auto"/>
        <w:rPr>
          <w:rFonts w:eastAsiaTheme="minorEastAsia"/>
          <w:lang w:eastAsia="zh-TW"/>
        </w:rPr>
      </w:pPr>
    </w:p>
    <w:p w:rsidR="00DF15D6" w:rsidRPr="00C742C7" w:rsidRDefault="00DF15D6" w:rsidP="00DF15D6">
      <w:pPr>
        <w:spacing w:after="0" w:line="240" w:lineRule="auto"/>
        <w:rPr>
          <w:lang w:eastAsia="zh-TW"/>
        </w:rPr>
      </w:pPr>
      <w:r w:rsidRPr="00C742C7">
        <w:rPr>
          <w:rFonts w:eastAsia="Segoe UI" w:hint="eastAsia"/>
          <w:lang w:eastAsia="zh-CN"/>
        </w:rPr>
        <w:t>12</w:t>
      </w:r>
      <w:r w:rsidRPr="00C742C7">
        <w:rPr>
          <w:lang w:eastAsia="zh-TW"/>
        </w:rPr>
        <w:t>:</w:t>
      </w:r>
      <w:r>
        <w:rPr>
          <w:rFonts w:eastAsiaTheme="minorEastAsia" w:hint="eastAsia"/>
          <w:lang w:eastAsia="zh-TW"/>
        </w:rPr>
        <w:t>0</w:t>
      </w:r>
      <w:r w:rsidRPr="00C742C7">
        <w:rPr>
          <w:rFonts w:eastAsia="Segoe UI" w:hint="eastAsia"/>
          <w:lang w:eastAsia="zh-CN"/>
        </w:rPr>
        <w:t>0</w:t>
      </w:r>
      <w:r w:rsidRPr="00C742C7">
        <w:rPr>
          <w:lang w:eastAsia="zh-TW"/>
        </w:rPr>
        <w:tab/>
      </w:r>
      <w:r w:rsidRPr="00C742C7">
        <w:rPr>
          <w:lang w:eastAsia="zh-TW"/>
        </w:rPr>
        <w:tab/>
      </w:r>
      <w:r w:rsidRPr="00C742C7">
        <w:rPr>
          <w:lang w:eastAsia="zh-TW"/>
        </w:rPr>
        <w:tab/>
      </w:r>
      <w:r w:rsidRPr="00C742C7">
        <w:rPr>
          <w:lang w:eastAsia="zh-TW"/>
        </w:rPr>
        <w:tab/>
        <w:t xml:space="preserve">Lunch arranged by </w:t>
      </w:r>
      <w:proofErr w:type="spellStart"/>
      <w:r w:rsidRPr="00C742C7">
        <w:rPr>
          <w:lang w:eastAsia="zh-TW"/>
        </w:rPr>
        <w:t>Italcamel</w:t>
      </w:r>
      <w:proofErr w:type="spellEnd"/>
      <w:r w:rsidRPr="00C742C7">
        <w:rPr>
          <w:lang w:eastAsia="zh-TW"/>
        </w:rPr>
        <w:t>.</w:t>
      </w:r>
    </w:p>
    <w:p w:rsidR="00DF15D6" w:rsidRPr="00B36ACB" w:rsidRDefault="00DF15D6" w:rsidP="00DF15D6">
      <w:pPr>
        <w:spacing w:after="0" w:line="240" w:lineRule="auto"/>
        <w:rPr>
          <w:rFonts w:eastAsiaTheme="minorEastAsia"/>
          <w:b/>
          <w:lang w:eastAsia="zh-TW"/>
        </w:rPr>
      </w:pPr>
      <w:r w:rsidRPr="00C742C7">
        <w:rPr>
          <w:lang w:eastAsia="zh-TW"/>
        </w:rPr>
        <w:t>Restaurant:</w:t>
      </w:r>
      <w:r w:rsidRPr="00C742C7">
        <w:rPr>
          <w:lang w:eastAsia="zh-TW"/>
        </w:rPr>
        <w:tab/>
      </w:r>
      <w:r w:rsidRPr="00C742C7">
        <w:rPr>
          <w:lang w:eastAsia="zh-TW"/>
        </w:rPr>
        <w:tab/>
      </w:r>
      <w:r w:rsidRPr="00C742C7">
        <w:rPr>
          <w:lang w:eastAsia="zh-TW"/>
        </w:rPr>
        <w:tab/>
      </w:r>
      <w:r w:rsidRPr="00DF15D6">
        <w:rPr>
          <w:b/>
          <w:lang w:eastAsia="zh-TW"/>
        </w:rPr>
        <w:t xml:space="preserve">Ristorante </w:t>
      </w:r>
      <w:proofErr w:type="spellStart"/>
      <w:r w:rsidRPr="00DF15D6">
        <w:rPr>
          <w:b/>
          <w:lang w:eastAsia="zh-TW"/>
        </w:rPr>
        <w:t>Wildner</w:t>
      </w:r>
      <w:proofErr w:type="spellEnd"/>
    </w:p>
    <w:p w:rsidR="00DF15D6" w:rsidRDefault="00DF15D6" w:rsidP="00DF15D6">
      <w:pPr>
        <w:spacing w:after="0" w:line="240" w:lineRule="auto"/>
        <w:ind w:left="2160" w:firstLine="720"/>
        <w:rPr>
          <w:rFonts w:eastAsiaTheme="minorEastAsia"/>
          <w:lang w:val="it-IT" w:eastAsia="zh-TW"/>
        </w:rPr>
      </w:pPr>
      <w:r w:rsidRPr="00DF15D6">
        <w:rPr>
          <w:lang w:val="it-IT" w:eastAsia="zh-TW"/>
        </w:rPr>
        <w:t>Riva Degli Schiavoni, 4161 30122 Venice Island</w:t>
      </w:r>
    </w:p>
    <w:p w:rsidR="00DF15D6" w:rsidRPr="00227991" w:rsidRDefault="00DF15D6" w:rsidP="00DF15D6">
      <w:pPr>
        <w:spacing w:after="0" w:line="240" w:lineRule="auto"/>
        <w:ind w:left="2160" w:firstLine="720"/>
        <w:rPr>
          <w:lang w:val="it-IT" w:eastAsia="zh-TW"/>
        </w:rPr>
      </w:pPr>
      <w:r w:rsidRPr="00227991">
        <w:rPr>
          <w:lang w:val="it-IT" w:eastAsia="zh-TW"/>
        </w:rPr>
        <w:t xml:space="preserve">Tel. </w:t>
      </w:r>
      <w:r w:rsidRPr="00DF15D6">
        <w:rPr>
          <w:lang w:val="it-IT" w:eastAsia="zh-TW"/>
        </w:rPr>
        <w:t>+390415227463</w:t>
      </w:r>
    </w:p>
    <w:p w:rsidR="00DF15D6" w:rsidRPr="00D620C6" w:rsidRDefault="00DF15D6" w:rsidP="00DF15D6">
      <w:pPr>
        <w:spacing w:after="0" w:line="240" w:lineRule="auto"/>
        <w:ind w:left="2880" w:hanging="2880"/>
        <w:rPr>
          <w:rFonts w:eastAsiaTheme="minorEastAsia"/>
          <w:i/>
          <w:lang w:eastAsia="zh-CN"/>
        </w:rPr>
      </w:pPr>
      <w:r w:rsidRPr="00C742C7">
        <w:rPr>
          <w:lang w:eastAsia="zh-TW"/>
        </w:rPr>
        <w:t>Menu:</w:t>
      </w:r>
      <w:r w:rsidRPr="00C742C7">
        <w:rPr>
          <w:lang w:eastAsia="zh-TW"/>
        </w:rPr>
        <w:tab/>
      </w:r>
      <w:r>
        <w:rPr>
          <w:lang w:eastAsia="zh-TW"/>
        </w:rPr>
        <w:t>Risotto with Vegetables</w:t>
      </w:r>
      <w:r>
        <w:rPr>
          <w:rFonts w:eastAsiaTheme="minorEastAsia" w:hint="eastAsia"/>
          <w:lang w:eastAsia="zh-TW"/>
        </w:rPr>
        <w:t xml:space="preserve"> / </w:t>
      </w:r>
      <w:r>
        <w:rPr>
          <w:lang w:eastAsia="zh-TW"/>
        </w:rPr>
        <w:t>Fish Fillet with potatoes</w:t>
      </w:r>
      <w:r>
        <w:rPr>
          <w:rFonts w:eastAsiaTheme="minorEastAsia" w:hint="eastAsia"/>
          <w:lang w:eastAsia="zh-TW"/>
        </w:rPr>
        <w:t xml:space="preserve"> / </w:t>
      </w:r>
      <w:r>
        <w:rPr>
          <w:lang w:eastAsia="zh-TW"/>
        </w:rPr>
        <w:t>Homemade White pudding or Tiramisu</w:t>
      </w:r>
      <w:r w:rsidRPr="00DF15D6">
        <w:rPr>
          <w:rFonts w:eastAsiaTheme="minorEastAsia" w:hint="eastAsia"/>
          <w:lang w:eastAsia="zh-TW"/>
        </w:rPr>
        <w:t xml:space="preserve"> </w:t>
      </w:r>
      <w:r w:rsidRPr="00DF15D6">
        <w:rPr>
          <w:rFonts w:ascii="Arial Narrow" w:hAnsi="Arial Narrow"/>
        </w:rPr>
        <w:t>(</w:t>
      </w:r>
      <w:r w:rsidRPr="00DF15D6">
        <w:rPr>
          <w:rFonts w:ascii="Arial Narrow" w:eastAsiaTheme="minorEastAsia" w:hAnsi="Arial Narrow" w:hint="eastAsia"/>
          <w:lang w:eastAsia="zh-TW"/>
        </w:rPr>
        <w:t>D</w:t>
      </w:r>
      <w:r w:rsidRPr="00DF15D6">
        <w:rPr>
          <w:rFonts w:ascii="Arial Narrow" w:hAnsi="Arial Narrow"/>
        </w:rPr>
        <w:t>rinks not included)</w:t>
      </w:r>
    </w:p>
    <w:p w:rsidR="00DF15D6" w:rsidRPr="00DF15D6" w:rsidRDefault="00DF15D6" w:rsidP="00DF15D6">
      <w:pPr>
        <w:tabs>
          <w:tab w:val="left" w:pos="3370"/>
        </w:tabs>
        <w:spacing w:after="0" w:line="240" w:lineRule="auto"/>
      </w:pPr>
    </w:p>
    <w:p w:rsidR="00DF15D6" w:rsidRPr="00051070" w:rsidRDefault="00DF15D6" w:rsidP="00DF15D6">
      <w:pPr>
        <w:spacing w:after="0" w:line="240" w:lineRule="auto"/>
        <w:ind w:firstLineChars="1300" w:firstLine="2860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Group t</w:t>
      </w:r>
      <w:r w:rsidRPr="009F3BCF">
        <w:rPr>
          <w:rFonts w:eastAsiaTheme="minorEastAsia" w:hint="eastAsia"/>
          <w:lang w:eastAsia="zh-TW"/>
        </w:rPr>
        <w:t xml:space="preserve">ransfer to </w:t>
      </w:r>
      <w:proofErr w:type="spellStart"/>
      <w:r w:rsidRPr="009F3BCF">
        <w:rPr>
          <w:rFonts w:eastAsiaTheme="minorEastAsia" w:hint="eastAsia"/>
          <w:lang w:eastAsia="zh-TW"/>
        </w:rPr>
        <w:t>Venezia</w:t>
      </w:r>
      <w:proofErr w:type="spellEnd"/>
      <w:r w:rsidRPr="009F3BCF">
        <w:rPr>
          <w:rFonts w:eastAsiaTheme="minorEastAsia" w:hint="eastAsia"/>
          <w:lang w:eastAsia="zh-TW"/>
        </w:rPr>
        <w:t xml:space="preserve"> S.L </w:t>
      </w:r>
      <w:proofErr w:type="spellStart"/>
      <w:r w:rsidRPr="009F3BCF">
        <w:rPr>
          <w:rFonts w:eastAsiaTheme="minorEastAsia" w:hint="eastAsia"/>
          <w:lang w:eastAsia="zh-TW"/>
        </w:rPr>
        <w:t>Staion</w:t>
      </w:r>
      <w:proofErr w:type="spellEnd"/>
      <w:r>
        <w:rPr>
          <w:rFonts w:eastAsiaTheme="minorEastAsia" w:hint="eastAsia"/>
          <w:lang w:eastAsia="zh-TW"/>
        </w:rPr>
        <w:t xml:space="preserve"> </w:t>
      </w:r>
      <w:r w:rsidRPr="00051070">
        <w:t>under own arrangement</w:t>
      </w:r>
    </w:p>
    <w:p w:rsidR="00DF15D6" w:rsidRPr="00B36ACB" w:rsidRDefault="00DF15D6" w:rsidP="00DF15D6">
      <w:pPr>
        <w:tabs>
          <w:tab w:val="left" w:pos="3370"/>
        </w:tabs>
        <w:spacing w:after="0" w:line="240" w:lineRule="auto"/>
        <w:ind w:firstLineChars="1300" w:firstLine="2860"/>
        <w:rPr>
          <w:rFonts w:eastAsiaTheme="minorEastAsia"/>
          <w:bCs/>
          <w:lang w:eastAsia="zh-TW"/>
        </w:rPr>
      </w:pPr>
      <w:proofErr w:type="spellStart"/>
      <w:r w:rsidRPr="00B36ACB">
        <w:rPr>
          <w:rFonts w:eastAsiaTheme="minorEastAsia" w:hint="eastAsia"/>
          <w:bCs/>
          <w:lang w:eastAsia="zh-TW"/>
        </w:rPr>
        <w:lastRenderedPageBreak/>
        <w:t>Italo</w:t>
      </w:r>
      <w:proofErr w:type="spellEnd"/>
      <w:r w:rsidRPr="00B36ACB">
        <w:rPr>
          <w:rFonts w:eastAsiaTheme="minorEastAsia" w:hint="eastAsia"/>
          <w:bCs/>
          <w:lang w:eastAsia="zh-TW"/>
        </w:rPr>
        <w:t xml:space="preserve"> Smart Class Train Ticket </w:t>
      </w:r>
      <w:r w:rsidRPr="00B36ACB">
        <w:rPr>
          <w:rFonts w:eastAsia="Times New Roman"/>
          <w:bCs/>
          <w:lang w:eastAsia="en-US"/>
        </w:rPr>
        <w:t xml:space="preserve">arranged by </w:t>
      </w:r>
      <w:proofErr w:type="spellStart"/>
      <w:r w:rsidRPr="00B36ACB">
        <w:rPr>
          <w:rFonts w:eastAsia="Times New Roman"/>
          <w:bCs/>
          <w:lang w:eastAsia="en-US"/>
        </w:rPr>
        <w:t>Italcamel</w:t>
      </w:r>
      <w:proofErr w:type="spellEnd"/>
    </w:p>
    <w:p w:rsidR="00DF15D6" w:rsidRPr="00DF15D6" w:rsidRDefault="00DF15D6" w:rsidP="00DF15D6">
      <w:pPr>
        <w:tabs>
          <w:tab w:val="left" w:pos="3370"/>
        </w:tabs>
        <w:spacing w:after="0" w:line="240" w:lineRule="auto"/>
        <w:ind w:firstLineChars="1300" w:firstLine="2860"/>
        <w:rPr>
          <w:rFonts w:eastAsiaTheme="minorEastAsia"/>
          <w:lang w:val="it-IT" w:eastAsia="zh-TW"/>
        </w:rPr>
      </w:pPr>
      <w:r w:rsidRPr="00B36ACB">
        <w:rPr>
          <w:rFonts w:eastAsiaTheme="minorEastAsia" w:hint="eastAsia"/>
          <w:bCs/>
          <w:lang w:val="it-IT"/>
        </w:rPr>
        <w:t xml:space="preserve">Train </w:t>
      </w:r>
      <w:proofErr w:type="spellStart"/>
      <w:r w:rsidRPr="00B36ACB">
        <w:rPr>
          <w:rFonts w:eastAsiaTheme="minorEastAsia" w:hint="eastAsia"/>
          <w:bCs/>
          <w:lang w:val="it-IT"/>
        </w:rPr>
        <w:t>Number</w:t>
      </w:r>
      <w:proofErr w:type="spellEnd"/>
      <w:r w:rsidRPr="00B36ACB">
        <w:rPr>
          <w:rFonts w:eastAsiaTheme="minorEastAsia" w:hint="eastAsia"/>
          <w:bCs/>
          <w:lang w:val="it-IT"/>
        </w:rPr>
        <w:t>:</w:t>
      </w:r>
      <w:r w:rsidRPr="00B36ACB">
        <w:rPr>
          <w:rFonts w:eastAsiaTheme="minorEastAsia"/>
          <w:bCs/>
          <w:lang w:val="it-IT"/>
        </w:rPr>
        <w:t xml:space="preserve"> </w:t>
      </w:r>
      <w:r w:rsidR="00206244" w:rsidRPr="00B36ACB">
        <w:rPr>
          <w:rFonts w:eastAsiaTheme="minorEastAsia"/>
          <w:b/>
          <w:bCs/>
          <w:lang w:val="it-IT"/>
        </w:rPr>
        <w:t>8933</w:t>
      </w:r>
    </w:p>
    <w:p w:rsidR="00DF15D6" w:rsidRPr="00B36ACB" w:rsidRDefault="00DF15D6" w:rsidP="00DF15D6">
      <w:pPr>
        <w:spacing w:after="0" w:line="240" w:lineRule="auto"/>
        <w:ind w:left="2880" w:hanging="2880"/>
        <w:rPr>
          <w:rFonts w:eastAsiaTheme="minorEastAsia"/>
          <w:lang w:val="it-IT" w:eastAsia="zh-TW"/>
        </w:rPr>
      </w:pPr>
      <w:r w:rsidRPr="00B36ACB">
        <w:rPr>
          <w:rFonts w:eastAsiaTheme="minorEastAsia" w:hint="eastAsia"/>
          <w:bCs/>
          <w:lang w:val="it-IT" w:eastAsia="zh-TW"/>
        </w:rPr>
        <w:t>16:00</w:t>
      </w:r>
      <w:r w:rsidRPr="00B36ACB">
        <w:rPr>
          <w:lang w:val="it-IT"/>
        </w:rPr>
        <w:tab/>
      </w:r>
      <w:r w:rsidRPr="00B36ACB">
        <w:rPr>
          <w:rFonts w:eastAsiaTheme="minorEastAsia" w:hint="eastAsia"/>
          <w:lang w:val="it-IT" w:eastAsia="zh-TW"/>
        </w:rPr>
        <w:t xml:space="preserve">Venezia </w:t>
      </w:r>
      <w:proofErr w:type="spellStart"/>
      <w:r w:rsidRPr="00B36ACB">
        <w:rPr>
          <w:rFonts w:eastAsiaTheme="minorEastAsia" w:hint="eastAsia"/>
          <w:lang w:val="it-IT" w:eastAsia="zh-TW"/>
        </w:rPr>
        <w:t>S.Lucia</w:t>
      </w:r>
      <w:proofErr w:type="spellEnd"/>
      <w:r w:rsidRPr="00B36ACB">
        <w:rPr>
          <w:rFonts w:eastAsiaTheme="minorEastAsia" w:hint="eastAsia"/>
          <w:lang w:val="it-IT" w:eastAsia="zh-TW"/>
        </w:rPr>
        <w:t xml:space="preserve"> Station</w:t>
      </w:r>
    </w:p>
    <w:p w:rsidR="00630673" w:rsidRDefault="00DF15D6" w:rsidP="00630673">
      <w:pPr>
        <w:spacing w:after="0" w:line="240" w:lineRule="auto"/>
        <w:ind w:left="2880" w:hanging="2880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18:05                                      Firenze S.M.N Station</w:t>
      </w:r>
      <w:r w:rsidR="00630673" w:rsidRPr="001636DE">
        <w:tab/>
      </w:r>
    </w:p>
    <w:p w:rsidR="003404D7" w:rsidRDefault="003404D7" w:rsidP="00DD2024">
      <w:pPr>
        <w:spacing w:after="0" w:line="276" w:lineRule="auto"/>
        <w:ind w:left="2860" w:hangingChars="1300" w:hanging="2860"/>
        <w:contextualSpacing/>
        <w:rPr>
          <w:rFonts w:eastAsiaTheme="minorEastAsia"/>
          <w:color w:val="FF0000"/>
          <w:lang w:eastAsia="zh-TW"/>
        </w:rPr>
      </w:pPr>
    </w:p>
    <w:p w:rsidR="00206244" w:rsidRPr="00DD2024" w:rsidRDefault="00206244" w:rsidP="00084B93">
      <w:pPr>
        <w:spacing w:after="0" w:line="276" w:lineRule="auto"/>
        <w:ind w:left="2860" w:hangingChars="1300" w:hanging="2860"/>
        <w:contextualSpacing/>
        <w:rPr>
          <w:rFonts w:eastAsiaTheme="minorEastAsia"/>
          <w:lang w:eastAsia="zh-TW"/>
        </w:rPr>
      </w:pPr>
      <w:r w:rsidRPr="00206244">
        <w:rPr>
          <w:rFonts w:eastAsiaTheme="minorEastAsia" w:hint="eastAsia"/>
          <w:color w:val="FF0000"/>
          <w:lang w:eastAsia="zh-TW"/>
        </w:rPr>
        <w:t xml:space="preserve">TBA </w:t>
      </w:r>
      <w:r>
        <w:rPr>
          <w:rFonts w:eastAsiaTheme="minorEastAsia" w:hint="eastAsia"/>
          <w:color w:val="FF0000"/>
          <w:lang w:eastAsia="zh-TW"/>
        </w:rPr>
        <w:t xml:space="preserve">                                       </w:t>
      </w:r>
      <w:r>
        <w:rPr>
          <w:rFonts w:eastAsiaTheme="minorEastAsia" w:hint="eastAsia"/>
          <w:lang w:eastAsia="zh-TW"/>
        </w:rPr>
        <w:t xml:space="preserve">LDC picks up at </w:t>
      </w:r>
      <w:r w:rsidRPr="00206244">
        <w:rPr>
          <w:rFonts w:eastAsiaTheme="minorEastAsia"/>
          <w:lang w:eastAsia="zh-TW"/>
        </w:rPr>
        <w:t>Firenze Castello</w:t>
      </w:r>
      <w:r w:rsidRPr="00206244">
        <w:rPr>
          <w:rFonts w:eastAsiaTheme="minorEastAsia" w:hint="eastAsia"/>
          <w:lang w:eastAsia="zh-TW"/>
        </w:rPr>
        <w:t xml:space="preserve"> station</w:t>
      </w:r>
      <w:r w:rsidR="008037BC">
        <w:rPr>
          <w:rFonts w:eastAsiaTheme="minorEastAsia" w:hint="eastAsia"/>
          <w:lang w:eastAsia="zh-TW"/>
        </w:rPr>
        <w:t xml:space="preserve"> ticket under own </w:t>
      </w:r>
      <w:r w:rsidR="008037BC">
        <w:rPr>
          <w:rFonts w:eastAsiaTheme="minorEastAsia"/>
          <w:lang w:eastAsia="zh-TW"/>
        </w:rPr>
        <w:t>arrangement</w:t>
      </w:r>
      <w:r w:rsidRPr="00206244">
        <w:rPr>
          <w:rFonts w:eastAsiaTheme="minorEastAsia" w:hint="eastAsia"/>
          <w:lang w:eastAsia="zh-TW"/>
        </w:rPr>
        <w:t>, transfer to hotel for dinner and overnight</w:t>
      </w:r>
      <w:r w:rsidR="005F58F6">
        <w:rPr>
          <w:rFonts w:eastAsiaTheme="minorEastAsia" w:hint="eastAsia"/>
          <w:lang w:eastAsia="zh-TW"/>
        </w:rPr>
        <w:t xml:space="preserve">. </w:t>
      </w:r>
      <w:r w:rsidR="00DD2024">
        <w:rPr>
          <w:b/>
          <w:color w:val="FF0000"/>
        </w:rPr>
        <w:t>**</w:t>
      </w:r>
      <w:r w:rsidR="00DD2024" w:rsidRPr="00AC658B">
        <w:rPr>
          <w:b/>
          <w:color w:val="FF0000"/>
        </w:rPr>
        <w:t>Tour leader: please confirm the exact time</w:t>
      </w:r>
      <w:r w:rsidR="00DD2024">
        <w:rPr>
          <w:b/>
          <w:color w:val="FF0000"/>
        </w:rPr>
        <w:t xml:space="preserve"> and location</w:t>
      </w:r>
      <w:r w:rsidR="00DD2024" w:rsidRPr="00AC658B">
        <w:rPr>
          <w:b/>
          <w:color w:val="FF0000"/>
        </w:rPr>
        <w:t xml:space="preserve"> of pick up</w:t>
      </w:r>
      <w:r w:rsidR="00DD2024">
        <w:rPr>
          <w:b/>
          <w:color w:val="FF0000"/>
        </w:rPr>
        <w:t xml:space="preserve"> with the driver</w:t>
      </w:r>
    </w:p>
    <w:p w:rsidR="00206244" w:rsidRPr="00206244" w:rsidRDefault="00206244" w:rsidP="00630673">
      <w:pPr>
        <w:spacing w:after="0" w:line="240" w:lineRule="auto"/>
        <w:ind w:left="2880" w:hanging="2880"/>
        <w:rPr>
          <w:rFonts w:eastAsiaTheme="minorEastAsia"/>
          <w:lang w:eastAsia="zh-TW"/>
        </w:rPr>
      </w:pPr>
    </w:p>
    <w:p w:rsidR="00630673" w:rsidRDefault="00630673" w:rsidP="00630673">
      <w:pPr>
        <w:spacing w:after="0" w:line="240" w:lineRule="auto"/>
        <w:rPr>
          <w:lang w:eastAsia="zh-TW"/>
        </w:rPr>
      </w:pPr>
      <w:r>
        <w:rPr>
          <w:rFonts w:eastAsia="Segoe UI" w:hint="eastAsia"/>
        </w:rPr>
        <w:t>1</w:t>
      </w:r>
      <w:r>
        <w:rPr>
          <w:rFonts w:eastAsiaTheme="minorEastAsia" w:hint="eastAsia"/>
          <w:lang w:eastAsia="zh-TW"/>
        </w:rPr>
        <w:t>9</w:t>
      </w:r>
      <w:r>
        <w:rPr>
          <w:lang w:eastAsia="zh-TW"/>
        </w:rPr>
        <w:t>:</w:t>
      </w:r>
      <w:r w:rsidR="00206244">
        <w:rPr>
          <w:rFonts w:eastAsiaTheme="minorEastAsia" w:hint="eastAsia"/>
          <w:lang w:eastAsia="zh-TW"/>
        </w:rPr>
        <w:t>3</w:t>
      </w:r>
      <w:r>
        <w:rPr>
          <w:rFonts w:eastAsia="Segoe UI" w:hint="eastAsia"/>
        </w:rPr>
        <w:t>0</w:t>
      </w:r>
      <w:r>
        <w:rPr>
          <w:lang w:eastAsia="zh-TW"/>
        </w:rPr>
        <w:tab/>
      </w:r>
      <w:r>
        <w:rPr>
          <w:lang w:eastAsia="zh-TW"/>
        </w:rPr>
        <w:tab/>
      </w:r>
      <w:r>
        <w:rPr>
          <w:lang w:eastAsia="zh-TW"/>
        </w:rPr>
        <w:tab/>
      </w:r>
      <w:r>
        <w:rPr>
          <w:lang w:eastAsia="zh-TW"/>
        </w:rPr>
        <w:tab/>
        <w:t>Dinner</w:t>
      </w:r>
      <w:r w:rsidR="00206244">
        <w:rPr>
          <w:rFonts w:eastAsiaTheme="minorEastAsia" w:hint="eastAsia"/>
          <w:lang w:eastAsia="zh-TW"/>
        </w:rPr>
        <w:t xml:space="preserve"> in </w:t>
      </w:r>
      <w:r w:rsidR="00206244" w:rsidRPr="00206244">
        <w:rPr>
          <w:rFonts w:eastAsia="Times New Roman"/>
          <w:b/>
        </w:rPr>
        <w:t>Villa Stanley</w:t>
      </w:r>
      <w:r>
        <w:rPr>
          <w:lang w:eastAsia="zh-TW"/>
        </w:rPr>
        <w:t xml:space="preserve"> arranged by </w:t>
      </w:r>
      <w:proofErr w:type="spellStart"/>
      <w:r>
        <w:rPr>
          <w:lang w:eastAsia="zh-TW"/>
        </w:rPr>
        <w:t>Italcamel</w:t>
      </w:r>
      <w:proofErr w:type="spellEnd"/>
      <w:r>
        <w:rPr>
          <w:lang w:eastAsia="zh-TW"/>
        </w:rPr>
        <w:t>.</w:t>
      </w:r>
    </w:p>
    <w:p w:rsidR="00630673" w:rsidRPr="00206244" w:rsidRDefault="00630673" w:rsidP="00206244">
      <w:pPr>
        <w:spacing w:after="0" w:line="240" w:lineRule="auto"/>
        <w:ind w:left="2880" w:hanging="2880"/>
        <w:rPr>
          <w:rFonts w:eastAsiaTheme="minorEastAsia"/>
          <w:i/>
        </w:rPr>
      </w:pPr>
      <w:r>
        <w:rPr>
          <w:lang w:eastAsia="zh-TW"/>
        </w:rPr>
        <w:t>Menu:</w:t>
      </w:r>
      <w:r>
        <w:rPr>
          <w:lang w:eastAsia="zh-TW"/>
        </w:rPr>
        <w:tab/>
      </w:r>
      <w:proofErr w:type="spellStart"/>
      <w:r w:rsidR="00206244">
        <w:rPr>
          <w:lang w:eastAsia="zh-TW"/>
        </w:rPr>
        <w:t>Aubergine</w:t>
      </w:r>
      <w:proofErr w:type="spellEnd"/>
      <w:r w:rsidR="00206244">
        <w:rPr>
          <w:lang w:eastAsia="zh-TW"/>
        </w:rPr>
        <w:t xml:space="preserve"> </w:t>
      </w:r>
      <w:proofErr w:type="spellStart"/>
      <w:r w:rsidR="00206244">
        <w:rPr>
          <w:lang w:eastAsia="zh-TW"/>
        </w:rPr>
        <w:t>millefoglie</w:t>
      </w:r>
      <w:proofErr w:type="spellEnd"/>
      <w:r w:rsidR="00206244">
        <w:rPr>
          <w:lang w:eastAsia="zh-TW"/>
        </w:rPr>
        <w:t xml:space="preserve"> at Sicilian style</w:t>
      </w:r>
      <w:r w:rsidR="00206244">
        <w:rPr>
          <w:rFonts w:eastAsiaTheme="minorEastAsia" w:hint="eastAsia"/>
          <w:lang w:eastAsia="zh-TW"/>
        </w:rPr>
        <w:t xml:space="preserve"> /</w:t>
      </w:r>
      <w:r w:rsidR="00206244">
        <w:rPr>
          <w:lang w:eastAsia="zh-TW"/>
        </w:rPr>
        <w:t xml:space="preserve"> </w:t>
      </w:r>
      <w:proofErr w:type="spellStart"/>
      <w:r w:rsidR="00206244">
        <w:rPr>
          <w:lang w:eastAsia="zh-TW"/>
        </w:rPr>
        <w:t>Paccheri</w:t>
      </w:r>
      <w:proofErr w:type="spellEnd"/>
      <w:r w:rsidR="00206244">
        <w:rPr>
          <w:lang w:eastAsia="zh-TW"/>
        </w:rPr>
        <w:t xml:space="preserve"> pasta with tuna and olives</w:t>
      </w:r>
      <w:r w:rsidR="00206244">
        <w:rPr>
          <w:rFonts w:eastAsiaTheme="minorEastAsia" w:hint="eastAsia"/>
          <w:lang w:eastAsia="zh-TW"/>
        </w:rPr>
        <w:t xml:space="preserve"> /</w:t>
      </w:r>
      <w:r w:rsidR="00206244">
        <w:rPr>
          <w:lang w:eastAsia="zh-TW"/>
        </w:rPr>
        <w:t xml:space="preserve"> Baked salmon with aromatic bread</w:t>
      </w:r>
      <w:r w:rsidR="00206244">
        <w:rPr>
          <w:rFonts w:eastAsiaTheme="minorEastAsia" w:hint="eastAsia"/>
          <w:lang w:eastAsia="zh-TW"/>
        </w:rPr>
        <w:t xml:space="preserve"> /</w:t>
      </w:r>
      <w:r w:rsidR="00206244">
        <w:rPr>
          <w:lang w:eastAsia="zh-TW"/>
        </w:rPr>
        <w:t xml:space="preserve"> Potatoes and vegetables</w:t>
      </w:r>
      <w:r w:rsidR="00206244">
        <w:rPr>
          <w:rFonts w:eastAsiaTheme="minorEastAsia" w:hint="eastAsia"/>
          <w:lang w:eastAsia="zh-TW"/>
        </w:rPr>
        <w:t xml:space="preserve"> / </w:t>
      </w:r>
      <w:r w:rsidR="00206244">
        <w:rPr>
          <w:lang w:eastAsia="zh-TW"/>
        </w:rPr>
        <w:t>pineapple with eggnog and flambé cane sugar</w:t>
      </w:r>
      <w:r w:rsidR="00206244">
        <w:rPr>
          <w:rFonts w:eastAsiaTheme="minorEastAsia" w:hint="eastAsia"/>
          <w:lang w:eastAsia="zh-TW"/>
        </w:rPr>
        <w:t xml:space="preserve"> (D</w:t>
      </w:r>
      <w:r w:rsidR="00206244">
        <w:rPr>
          <w:lang w:eastAsia="zh-TW"/>
        </w:rPr>
        <w:t>rinks not included</w:t>
      </w:r>
      <w:r w:rsidR="00206244">
        <w:rPr>
          <w:rFonts w:eastAsiaTheme="minorEastAsia" w:hint="eastAsia"/>
          <w:lang w:eastAsia="zh-TW"/>
        </w:rPr>
        <w:t>)</w:t>
      </w:r>
    </w:p>
    <w:p w:rsidR="00E60439" w:rsidRDefault="004E59B0" w:rsidP="004E59B0">
      <w:pPr>
        <w:spacing w:after="0" w:line="240" w:lineRule="auto"/>
        <w:ind w:left="2880" w:hanging="2880"/>
        <w:rPr>
          <w:rFonts w:eastAsia="SimSun"/>
        </w:rPr>
      </w:pPr>
      <w:r>
        <w:rPr>
          <w:rFonts w:eastAsia="Times New Roman"/>
          <w:bCs/>
        </w:rPr>
        <w:tab/>
      </w:r>
      <w:r w:rsidR="000B5BA1">
        <w:rPr>
          <w:rFonts w:eastAsia="SimSun"/>
        </w:rPr>
        <w:t xml:space="preserve"> </w:t>
      </w:r>
    </w:p>
    <w:p w:rsidR="00905E43" w:rsidRPr="00630673" w:rsidRDefault="009F07C7" w:rsidP="00905E43">
      <w:pPr>
        <w:spacing w:after="0" w:line="100" w:lineRule="atLeast"/>
        <w:rPr>
          <w:rFonts w:eastAsiaTheme="minorEastAsia"/>
          <w:b/>
          <w:color w:val="000000"/>
          <w:lang w:val="it-IT" w:eastAsia="zh-TW"/>
        </w:rPr>
      </w:pPr>
      <w:r w:rsidRPr="00333188">
        <w:rPr>
          <w:rFonts w:eastAsia="SimSun"/>
          <w:lang w:val="it-IT"/>
        </w:rPr>
        <w:t>HOTEL</w:t>
      </w:r>
      <w:r w:rsidRPr="00333188">
        <w:rPr>
          <w:rFonts w:eastAsia="SimSun"/>
          <w:b/>
          <w:lang w:val="it-IT"/>
        </w:rPr>
        <w:tab/>
      </w:r>
      <w:r w:rsidRPr="00333188">
        <w:rPr>
          <w:rFonts w:eastAsia="SimSun"/>
          <w:b/>
          <w:lang w:val="it-IT"/>
        </w:rPr>
        <w:tab/>
      </w:r>
      <w:r w:rsidR="00630673">
        <w:rPr>
          <w:rFonts w:eastAsiaTheme="minorEastAsia" w:hint="eastAsia"/>
          <w:b/>
          <w:lang w:val="it-IT" w:eastAsia="zh-TW"/>
        </w:rPr>
        <w:t xml:space="preserve">           </w:t>
      </w:r>
      <w:r w:rsidR="00206244" w:rsidRPr="00206244">
        <w:rPr>
          <w:b/>
          <w:color w:val="000000"/>
          <w:lang w:val="it-IT" w:eastAsia="zh-TW"/>
        </w:rPr>
        <w:t>VILLA STANLEY</w:t>
      </w:r>
    </w:p>
    <w:p w:rsidR="00206244" w:rsidRPr="00206244" w:rsidRDefault="00206244" w:rsidP="00206244">
      <w:pPr>
        <w:spacing w:after="0" w:line="100" w:lineRule="atLeast"/>
        <w:ind w:leftChars="1288" w:left="2834"/>
        <w:rPr>
          <w:color w:val="000000"/>
          <w:lang w:val="it-IT" w:eastAsia="zh-TW"/>
        </w:rPr>
      </w:pPr>
      <w:r w:rsidRPr="00206244">
        <w:rPr>
          <w:color w:val="000000"/>
          <w:lang w:val="it-IT" w:eastAsia="zh-TW"/>
        </w:rPr>
        <w:t>VIA DI REGGIANA, 118, 59100 Sesto Fiorentino</w:t>
      </w:r>
    </w:p>
    <w:p w:rsidR="00630673" w:rsidRDefault="00206244" w:rsidP="00206244">
      <w:pPr>
        <w:spacing w:after="0" w:line="100" w:lineRule="atLeast"/>
        <w:ind w:leftChars="1288" w:left="2834"/>
        <w:rPr>
          <w:color w:val="000000"/>
          <w:lang w:val="it-IT" w:eastAsia="zh-TW"/>
        </w:rPr>
      </w:pPr>
      <w:r w:rsidRPr="00206244">
        <w:rPr>
          <w:color w:val="000000"/>
          <w:lang w:val="it-IT" w:eastAsia="zh-TW"/>
        </w:rPr>
        <w:t xml:space="preserve">Tel. +39.055.446121 </w:t>
      </w:r>
    </w:p>
    <w:p w:rsidR="00206244" w:rsidRPr="00206244" w:rsidRDefault="00206244" w:rsidP="00206244">
      <w:pPr>
        <w:spacing w:after="0" w:line="100" w:lineRule="atLeast"/>
        <w:ind w:leftChars="1288" w:left="2834"/>
        <w:rPr>
          <w:rFonts w:eastAsiaTheme="minorEastAsia"/>
          <w:color w:val="FF0000"/>
          <w:lang w:eastAsia="zh-TW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80"/>
      </w:tblGrid>
      <w:tr w:rsidR="009F07C7" w:rsidRPr="0043164C">
        <w:trPr>
          <w:trHeight w:val="284"/>
        </w:trPr>
        <w:tc>
          <w:tcPr>
            <w:tcW w:w="10080" w:type="dxa"/>
            <w:shd w:val="clear" w:color="auto" w:fill="595959"/>
            <w:vAlign w:val="center"/>
          </w:tcPr>
          <w:p w:rsidR="009F07C7" w:rsidRPr="000676FD" w:rsidRDefault="009F07C7">
            <w:pPr>
              <w:pStyle w:val="Titolo"/>
              <w:snapToGrid w:val="0"/>
              <w:spacing w:after="0"/>
              <w:ind w:left="57"/>
              <w:rPr>
                <w:rFonts w:cs="Calibri Light"/>
                <w:sz w:val="20"/>
                <w:szCs w:val="20"/>
              </w:rPr>
            </w:pPr>
          </w:p>
        </w:tc>
      </w:tr>
    </w:tbl>
    <w:p w:rsidR="009F07C7" w:rsidRPr="0043164C" w:rsidRDefault="009F07C7">
      <w:pPr>
        <w:spacing w:after="0" w:line="240" w:lineRule="auto"/>
        <w:rPr>
          <w:sz w:val="4"/>
          <w:szCs w:val="4"/>
        </w:rPr>
      </w:pPr>
    </w:p>
    <w:p w:rsidR="009F07C7" w:rsidRPr="0043164C" w:rsidRDefault="009F07C7">
      <w:pPr>
        <w:spacing w:after="0" w:line="240" w:lineRule="auto"/>
        <w:rPr>
          <w:sz w:val="4"/>
          <w:szCs w:val="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07"/>
        <w:gridCol w:w="7653"/>
      </w:tblGrid>
      <w:tr w:rsidR="004848CC" w:rsidRPr="00084B93" w:rsidTr="00B44CDA">
        <w:trPr>
          <w:trHeight w:val="1188"/>
        </w:trPr>
        <w:tc>
          <w:tcPr>
            <w:tcW w:w="2407" w:type="dxa"/>
            <w:shd w:val="clear" w:color="auto" w:fill="D9D9D9"/>
            <w:vAlign w:val="center"/>
          </w:tcPr>
          <w:p w:rsidR="004848CC" w:rsidRPr="002F2732" w:rsidRDefault="004848CC">
            <w:pPr>
              <w:pStyle w:val="Titolo"/>
              <w:snapToGrid w:val="0"/>
              <w:spacing w:after="40"/>
              <w:ind w:left="57"/>
              <w:rPr>
                <w:rFonts w:ascii="Arial" w:eastAsia="PMingLiU" w:hAnsi="Arial" w:cs="Arial"/>
                <w:sz w:val="4"/>
                <w:szCs w:val="4"/>
                <w:lang w:val="it-IT"/>
              </w:rPr>
            </w:pPr>
          </w:p>
          <w:p w:rsidR="004848CC" w:rsidRPr="009F3BCF" w:rsidRDefault="00206244" w:rsidP="00485031">
            <w:pPr>
              <w:pStyle w:val="Titolo"/>
              <w:spacing w:after="40"/>
              <w:ind w:left="57"/>
              <w:rPr>
                <w:rFonts w:ascii="Arial" w:eastAsiaTheme="minorEastAsia" w:hAnsi="Arial" w:cs="Arial"/>
                <w:sz w:val="22"/>
                <w:szCs w:val="22"/>
                <w:lang w:eastAsia="zh-TW"/>
              </w:rPr>
            </w:pPr>
            <w:r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AUG</w:t>
            </w:r>
            <w:r w:rsidR="009F3BCF">
              <w:rPr>
                <w:rFonts w:ascii="Arial" w:eastAsia="PMingLiU" w:hAnsi="Arial" w:cs="Arial" w:hint="eastAsia"/>
                <w:sz w:val="22"/>
                <w:szCs w:val="22"/>
                <w:lang w:eastAsia="zh-TW"/>
              </w:rPr>
              <w:t xml:space="preserve"> </w:t>
            </w:r>
            <w:r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17</w:t>
            </w:r>
            <w:r w:rsidR="009F3BCF">
              <w:rPr>
                <w:rFonts w:ascii="Arial" w:eastAsia="PMingLiU" w:hAnsi="Arial" w:cs="Arial"/>
                <w:sz w:val="22"/>
                <w:szCs w:val="22"/>
              </w:rPr>
              <w:t>, 201</w:t>
            </w:r>
            <w:r w:rsidR="009F3BCF"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8</w:t>
            </w:r>
          </w:p>
          <w:p w:rsidR="004848CC" w:rsidRPr="000676FD" w:rsidRDefault="004848CC" w:rsidP="00B4291A">
            <w:pPr>
              <w:pStyle w:val="Titolo"/>
              <w:spacing w:after="40"/>
              <w:ind w:left="57"/>
              <w:rPr>
                <w:sz w:val="28"/>
                <w:szCs w:val="28"/>
              </w:rPr>
            </w:pPr>
            <w:r w:rsidRPr="000676FD">
              <w:rPr>
                <w:rFonts w:ascii="Arial" w:eastAsia="PMingLiU" w:hAnsi="Arial" w:cs="Arial"/>
                <w:sz w:val="22"/>
                <w:szCs w:val="22"/>
              </w:rPr>
              <w:t xml:space="preserve"> (</w:t>
            </w:r>
            <w:r w:rsidR="00E7230D"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Fri</w:t>
            </w:r>
            <w:r>
              <w:rPr>
                <w:rFonts w:ascii="Arial" w:eastAsia="PMingLiU" w:hAnsi="Arial" w:cs="Arial"/>
                <w:sz w:val="22"/>
                <w:szCs w:val="22"/>
                <w:lang w:eastAsia="zh-TW"/>
              </w:rPr>
              <w:t>day</w:t>
            </w:r>
            <w:r w:rsidRPr="000676FD">
              <w:rPr>
                <w:rFonts w:ascii="Arial" w:eastAsia="PMingLiU" w:hAnsi="Arial" w:cs="Arial"/>
                <w:sz w:val="22"/>
                <w:szCs w:val="22"/>
              </w:rPr>
              <w:t>)</w:t>
            </w:r>
          </w:p>
        </w:tc>
        <w:tc>
          <w:tcPr>
            <w:tcW w:w="7653" w:type="dxa"/>
            <w:shd w:val="clear" w:color="auto" w:fill="D9D9D9"/>
            <w:vAlign w:val="center"/>
          </w:tcPr>
          <w:p w:rsidR="004848CC" w:rsidRPr="002F2732" w:rsidRDefault="00206244" w:rsidP="00851B7C">
            <w:pPr>
              <w:spacing w:after="40" w:line="240" w:lineRule="auto"/>
              <w:rPr>
                <w:lang w:val="it-IT"/>
              </w:rPr>
            </w:pPr>
            <w:r w:rsidRPr="00206244">
              <w:rPr>
                <w:rFonts w:eastAsia="Times New Roman" w:cs="Times New Roman"/>
                <w:sz w:val="28"/>
                <w:szCs w:val="28"/>
                <w:lang w:val="it-IT"/>
              </w:rPr>
              <w:t>Villa Style Hotel – Siena– Pisa</w:t>
            </w:r>
          </w:p>
        </w:tc>
      </w:tr>
    </w:tbl>
    <w:p w:rsidR="009F07C7" w:rsidRPr="00B36ACB" w:rsidRDefault="009F07C7">
      <w:pPr>
        <w:spacing w:after="0" w:line="240" w:lineRule="auto"/>
        <w:ind w:left="2880" w:hanging="2880"/>
        <w:rPr>
          <w:rFonts w:eastAsia="Times New Roman"/>
          <w:bCs/>
          <w:sz w:val="24"/>
          <w:szCs w:val="24"/>
          <w:lang w:val="it-IT"/>
        </w:rPr>
      </w:pPr>
    </w:p>
    <w:p w:rsidR="009F3BCF" w:rsidRPr="00051070" w:rsidRDefault="009F3BCF" w:rsidP="00E7230D">
      <w:pPr>
        <w:spacing w:after="0" w:line="240" w:lineRule="auto"/>
        <w:ind w:left="2880" w:hanging="2880"/>
        <w:rPr>
          <w:lang w:eastAsia="zh-TW"/>
        </w:rPr>
      </w:pPr>
      <w:r w:rsidRPr="0021402F">
        <w:rPr>
          <w:rFonts w:eastAsia="Times New Roman"/>
          <w:bCs/>
        </w:rPr>
        <w:t>08:30</w:t>
      </w:r>
      <w:r>
        <w:rPr>
          <w:rFonts w:eastAsia="Times New Roman"/>
          <w:bCs/>
        </w:rPr>
        <w:tab/>
        <w:t>After ABF breakfast in hotel</w:t>
      </w:r>
      <w:r w:rsidR="00E7230D">
        <w:rPr>
          <w:rFonts w:eastAsiaTheme="minorEastAsia" w:hint="eastAsia"/>
          <w:bCs/>
          <w:lang w:eastAsia="zh-TW"/>
        </w:rPr>
        <w:t>,</w:t>
      </w:r>
      <w:r w:rsidR="00EB3916">
        <w:rPr>
          <w:rFonts w:eastAsiaTheme="minorEastAsia" w:hint="eastAsia"/>
          <w:lang w:eastAsia="zh-TW"/>
        </w:rPr>
        <w:t xml:space="preserve"> t</w:t>
      </w:r>
      <w:r w:rsidRPr="009F3BCF">
        <w:rPr>
          <w:rFonts w:eastAsiaTheme="minorEastAsia" w:hint="eastAsia"/>
          <w:lang w:eastAsia="zh-TW"/>
        </w:rPr>
        <w:t xml:space="preserve">ransfer to </w:t>
      </w:r>
      <w:r w:rsidR="00E7230D">
        <w:rPr>
          <w:rFonts w:eastAsiaTheme="minorEastAsia" w:hint="eastAsia"/>
          <w:lang w:eastAsia="zh-TW"/>
        </w:rPr>
        <w:t>Siena and visit</w:t>
      </w:r>
      <w:r w:rsidR="007F3425">
        <w:rPr>
          <w:rFonts w:eastAsiaTheme="minorEastAsia" w:hint="eastAsia"/>
          <w:lang w:eastAsia="zh-TW"/>
        </w:rPr>
        <w:t>.</w:t>
      </w:r>
    </w:p>
    <w:p w:rsidR="009F3BCF" w:rsidRDefault="009F3BCF" w:rsidP="009F3BCF">
      <w:pPr>
        <w:tabs>
          <w:tab w:val="left" w:pos="3370"/>
        </w:tabs>
        <w:spacing w:after="0" w:line="240" w:lineRule="auto"/>
        <w:rPr>
          <w:rFonts w:eastAsiaTheme="minorEastAsia"/>
          <w:lang w:eastAsia="zh-TW"/>
        </w:rPr>
      </w:pPr>
    </w:p>
    <w:p w:rsidR="00BC4CFE" w:rsidRDefault="00BC4CFE" w:rsidP="00BC4CFE">
      <w:pPr>
        <w:spacing w:after="0" w:line="240" w:lineRule="auto"/>
        <w:ind w:firstLineChars="1300" w:firstLine="2860"/>
        <w:rPr>
          <w:rFonts w:eastAsiaTheme="minorEastAsia"/>
          <w:u w:val="single"/>
          <w:lang w:eastAsia="zh-TW"/>
        </w:rPr>
      </w:pPr>
      <w:r>
        <w:rPr>
          <w:rFonts w:eastAsiaTheme="minorEastAsia" w:hint="eastAsia"/>
          <w:u w:val="single"/>
          <w:lang w:eastAsia="zh-TW"/>
        </w:rPr>
        <w:t>Lunch</w:t>
      </w:r>
      <w:r w:rsidRPr="00F0666F">
        <w:rPr>
          <w:u w:val="single"/>
        </w:rPr>
        <w:t xml:space="preserve"> under own arrangement</w:t>
      </w:r>
    </w:p>
    <w:p w:rsidR="00BC4CFE" w:rsidRPr="00BC4CFE" w:rsidRDefault="00BC4CFE" w:rsidP="00BC4CFE">
      <w:pPr>
        <w:spacing w:after="0" w:line="240" w:lineRule="auto"/>
        <w:ind w:firstLineChars="1300" w:firstLine="2860"/>
        <w:rPr>
          <w:rFonts w:eastAsiaTheme="minorEastAsia"/>
          <w:u w:val="single"/>
          <w:lang w:eastAsia="zh-TW"/>
        </w:rPr>
      </w:pPr>
    </w:p>
    <w:p w:rsidR="00BC4CFE" w:rsidRDefault="00BC4CFE" w:rsidP="00BC4CFE">
      <w:pPr>
        <w:spacing w:after="0" w:line="240" w:lineRule="auto"/>
        <w:ind w:firstLineChars="1300" w:firstLine="2860"/>
      </w:pPr>
      <w:r>
        <w:t>Transfer to Pisa City Center.</w:t>
      </w:r>
    </w:p>
    <w:p w:rsidR="00BC4CFE" w:rsidRDefault="00BC4CFE" w:rsidP="00BC4CFE">
      <w:pPr>
        <w:spacing w:after="0" w:line="240" w:lineRule="auto"/>
      </w:pPr>
    </w:p>
    <w:p w:rsidR="00BC4CFE" w:rsidRPr="00CF2500" w:rsidRDefault="00BC4CFE" w:rsidP="00BC4CFE">
      <w:pPr>
        <w:spacing w:after="0" w:line="240" w:lineRule="auto"/>
        <w:ind w:left="2880"/>
        <w:rPr>
          <w:lang w:val="it-IT"/>
        </w:rPr>
      </w:pPr>
      <w:r>
        <w:rPr>
          <w:lang w:val="it-IT"/>
        </w:rPr>
        <w:t>Arrival in Pisa City C</w:t>
      </w:r>
      <w:r w:rsidRPr="00CF2500">
        <w:rPr>
          <w:lang w:val="it-IT"/>
        </w:rPr>
        <w:t>enter</w:t>
      </w:r>
      <w:r>
        <w:rPr>
          <w:lang w:val="it-IT"/>
        </w:rPr>
        <w:t xml:space="preserve"> and visit</w:t>
      </w:r>
      <w:r w:rsidRPr="00CF2500">
        <w:rPr>
          <w:lang w:val="it-IT"/>
        </w:rPr>
        <w:t xml:space="preserve"> Piazza dei Miracoli, Torre di Pisa, Duomo, Battistero.</w:t>
      </w:r>
    </w:p>
    <w:p w:rsidR="00BC4CFE" w:rsidRDefault="00BC4CFE" w:rsidP="00BC4CFE">
      <w:pPr>
        <w:spacing w:after="0"/>
        <w:ind w:left="2880" w:hanging="2880"/>
        <w:rPr>
          <w:rFonts w:eastAsiaTheme="minorEastAsia"/>
          <w:u w:val="single"/>
          <w:lang w:eastAsia="zh-TW"/>
        </w:rPr>
      </w:pPr>
      <w:r w:rsidRPr="00863F0E">
        <w:rPr>
          <w:lang w:val="it-IT"/>
        </w:rPr>
        <w:tab/>
      </w:r>
      <w:r>
        <w:rPr>
          <w:u w:val="single"/>
        </w:rPr>
        <w:t xml:space="preserve">Shuttle bus from parking lot to Piazza </w:t>
      </w:r>
      <w:proofErr w:type="spellStart"/>
      <w:r>
        <w:rPr>
          <w:u w:val="single"/>
        </w:rPr>
        <w:t>dei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Miracoli</w:t>
      </w:r>
      <w:proofErr w:type="spellEnd"/>
      <w:r>
        <w:rPr>
          <w:u w:val="single"/>
        </w:rPr>
        <w:t xml:space="preserve"> and back under own arrangement</w:t>
      </w:r>
    </w:p>
    <w:p w:rsidR="00E7230D" w:rsidRDefault="00E7230D" w:rsidP="00E7230D">
      <w:pPr>
        <w:spacing w:after="0" w:line="240" w:lineRule="auto"/>
        <w:ind w:firstLineChars="1300" w:firstLine="2860"/>
        <w:rPr>
          <w:rFonts w:eastAsiaTheme="minorEastAsia"/>
          <w:u w:val="single"/>
          <w:lang w:eastAsia="zh-TW"/>
        </w:rPr>
      </w:pPr>
    </w:p>
    <w:p w:rsidR="00E7230D" w:rsidRDefault="00E7230D" w:rsidP="00E7230D">
      <w:pPr>
        <w:spacing w:after="0" w:line="240" w:lineRule="auto"/>
        <w:ind w:firstLineChars="1300" w:firstLine="2860"/>
        <w:rPr>
          <w:rFonts w:eastAsiaTheme="minorEastAsia"/>
          <w:u w:val="single"/>
          <w:lang w:eastAsia="zh-TW"/>
        </w:rPr>
      </w:pPr>
      <w:r>
        <w:rPr>
          <w:rFonts w:eastAsiaTheme="minorEastAsia" w:hint="eastAsia"/>
          <w:u w:val="single"/>
          <w:lang w:eastAsia="zh-TW"/>
        </w:rPr>
        <w:t>Dinner</w:t>
      </w:r>
      <w:r w:rsidRPr="00F0666F">
        <w:rPr>
          <w:u w:val="single"/>
        </w:rPr>
        <w:t xml:space="preserve"> under own arrangement</w:t>
      </w:r>
    </w:p>
    <w:p w:rsidR="00BC4CFE" w:rsidRDefault="00BC4CFE" w:rsidP="00BC4CFE">
      <w:pPr>
        <w:spacing w:after="0" w:line="240" w:lineRule="auto"/>
        <w:rPr>
          <w:rFonts w:eastAsiaTheme="minorEastAsia"/>
          <w:u w:val="single"/>
          <w:lang w:eastAsia="zh-TW"/>
        </w:rPr>
      </w:pPr>
      <w:r>
        <w:tab/>
      </w:r>
      <w:r>
        <w:tab/>
      </w:r>
    </w:p>
    <w:p w:rsidR="00D620C6" w:rsidRPr="004E59B0" w:rsidRDefault="00D620C6" w:rsidP="00D620C6">
      <w:pPr>
        <w:spacing w:before="60" w:after="60" w:line="276" w:lineRule="auto"/>
        <w:rPr>
          <w:color w:val="000000"/>
        </w:rPr>
      </w:pPr>
      <w:r>
        <w:rPr>
          <w:rFonts w:eastAsia="Times New Roman"/>
          <w:bCs/>
        </w:rPr>
        <w:t>20:30</w:t>
      </w:r>
      <w:r>
        <w:rPr>
          <w:rFonts w:eastAsia="Times New Roman"/>
          <w:bCs/>
        </w:rPr>
        <w:tab/>
      </w:r>
      <w:r>
        <w:rPr>
          <w:rFonts w:eastAsia="Times New Roman"/>
          <w:bCs/>
        </w:rPr>
        <w:tab/>
      </w:r>
      <w:r>
        <w:rPr>
          <w:rFonts w:eastAsia="Times New Roman"/>
          <w:bCs/>
        </w:rPr>
        <w:tab/>
      </w:r>
      <w:r>
        <w:rPr>
          <w:rFonts w:eastAsia="Times New Roman"/>
          <w:bCs/>
        </w:rPr>
        <w:tab/>
        <w:t>Estimated time of arrival in hotel and check in.</w:t>
      </w:r>
    </w:p>
    <w:p w:rsidR="003062D9" w:rsidRPr="00F061C6" w:rsidRDefault="004743CB" w:rsidP="00BC4CFE">
      <w:pPr>
        <w:spacing w:after="0" w:line="240" w:lineRule="auto"/>
        <w:ind w:left="2880" w:hanging="2880"/>
        <w:rPr>
          <w:color w:val="000000"/>
        </w:rPr>
      </w:pPr>
      <w:r>
        <w:rPr>
          <w:rFonts w:eastAsia="Times New Roman"/>
          <w:bCs/>
        </w:rPr>
        <w:tab/>
      </w:r>
    </w:p>
    <w:p w:rsidR="00105BEB" w:rsidRPr="00105BEB" w:rsidRDefault="009F07C7" w:rsidP="00105BEB">
      <w:pPr>
        <w:spacing w:after="0" w:line="240" w:lineRule="auto"/>
        <w:rPr>
          <w:color w:val="000000"/>
          <w:lang w:val="it-IT"/>
        </w:rPr>
      </w:pPr>
      <w:r w:rsidRPr="00333188">
        <w:rPr>
          <w:color w:val="000000"/>
          <w:lang w:val="it-IT"/>
        </w:rPr>
        <w:t>HOTEL</w:t>
      </w:r>
      <w:r w:rsidRPr="00333188">
        <w:rPr>
          <w:color w:val="000000"/>
          <w:lang w:val="it-IT"/>
        </w:rPr>
        <w:tab/>
      </w:r>
      <w:r w:rsidRPr="00333188">
        <w:rPr>
          <w:color w:val="000000"/>
          <w:lang w:val="it-IT"/>
        </w:rPr>
        <w:tab/>
      </w:r>
      <w:r w:rsidR="00105BEB" w:rsidRPr="00105BEB">
        <w:rPr>
          <w:b/>
          <w:color w:val="000000"/>
          <w:lang w:val="it-IT" w:eastAsia="zh-TW"/>
        </w:rPr>
        <w:t xml:space="preserve">             </w:t>
      </w:r>
      <w:r w:rsidR="00E7230D" w:rsidRPr="00E7230D">
        <w:rPr>
          <w:b/>
          <w:color w:val="000000"/>
          <w:lang w:val="it-IT"/>
        </w:rPr>
        <w:t>ALLEGROITALIA PISA TOWER</w:t>
      </w:r>
    </w:p>
    <w:p w:rsidR="00E7230D" w:rsidRPr="00E7230D" w:rsidRDefault="00E7230D" w:rsidP="00E7230D">
      <w:pPr>
        <w:spacing w:after="0" w:line="240" w:lineRule="auto"/>
        <w:ind w:firstLineChars="1353" w:firstLine="2977"/>
        <w:rPr>
          <w:color w:val="000000"/>
          <w:lang w:val="it-IT"/>
        </w:rPr>
      </w:pPr>
      <w:r w:rsidRPr="00E7230D">
        <w:rPr>
          <w:color w:val="000000"/>
          <w:lang w:val="it-IT"/>
        </w:rPr>
        <w:t>VIA CADUTI DEL LAVORO 46, 56121 Pisa</w:t>
      </w:r>
    </w:p>
    <w:p w:rsidR="00D620C6" w:rsidRDefault="00E7230D" w:rsidP="00E7230D">
      <w:pPr>
        <w:spacing w:after="0" w:line="240" w:lineRule="auto"/>
        <w:ind w:firstLineChars="1353" w:firstLine="2977"/>
        <w:rPr>
          <w:rFonts w:eastAsiaTheme="minorEastAsia"/>
          <w:color w:val="000000"/>
          <w:lang w:val="it-IT" w:eastAsia="zh-TW"/>
        </w:rPr>
      </w:pPr>
      <w:r w:rsidRPr="00E7230D">
        <w:rPr>
          <w:color w:val="000000"/>
          <w:lang w:val="it-IT"/>
        </w:rPr>
        <w:t>Tel. +39.050.7846444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80"/>
      </w:tblGrid>
      <w:tr w:rsidR="009F07C7" w:rsidRPr="003062D9">
        <w:trPr>
          <w:trHeight w:val="284"/>
        </w:trPr>
        <w:tc>
          <w:tcPr>
            <w:tcW w:w="10080" w:type="dxa"/>
            <w:shd w:val="clear" w:color="auto" w:fill="595959"/>
            <w:vAlign w:val="center"/>
          </w:tcPr>
          <w:p w:rsidR="009F07C7" w:rsidRPr="000676FD" w:rsidRDefault="009F07C7">
            <w:pPr>
              <w:pStyle w:val="Titolo"/>
              <w:snapToGrid w:val="0"/>
              <w:spacing w:after="0"/>
              <w:ind w:left="57"/>
              <w:rPr>
                <w:rFonts w:cs="Calibri Light"/>
                <w:sz w:val="20"/>
                <w:szCs w:val="20"/>
                <w:lang w:val="it-IT"/>
              </w:rPr>
            </w:pPr>
          </w:p>
        </w:tc>
      </w:tr>
    </w:tbl>
    <w:p w:rsidR="009F07C7" w:rsidRPr="003062D9" w:rsidRDefault="009F07C7">
      <w:pPr>
        <w:spacing w:after="0" w:line="240" w:lineRule="auto"/>
        <w:rPr>
          <w:sz w:val="4"/>
          <w:szCs w:val="4"/>
          <w:lang w:val="it-IT"/>
        </w:rPr>
      </w:pPr>
    </w:p>
    <w:p w:rsidR="009F07C7" w:rsidRPr="003062D9" w:rsidRDefault="009F07C7">
      <w:pPr>
        <w:spacing w:after="0" w:line="240" w:lineRule="auto"/>
        <w:rPr>
          <w:sz w:val="4"/>
          <w:szCs w:val="4"/>
          <w:lang w:val="it-IT"/>
        </w:rPr>
      </w:pPr>
    </w:p>
    <w:tbl>
      <w:tblPr>
        <w:tblW w:w="1009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15"/>
        <w:gridCol w:w="7681"/>
      </w:tblGrid>
      <w:tr w:rsidR="004848CC" w:rsidRPr="004505C3" w:rsidTr="00B44CDA">
        <w:trPr>
          <w:trHeight w:val="1188"/>
        </w:trPr>
        <w:tc>
          <w:tcPr>
            <w:tcW w:w="2415" w:type="dxa"/>
            <w:shd w:val="clear" w:color="auto" w:fill="D9D9D9"/>
            <w:vAlign w:val="center"/>
          </w:tcPr>
          <w:p w:rsidR="004848CC" w:rsidRPr="000676FD" w:rsidRDefault="004848CC">
            <w:pPr>
              <w:pStyle w:val="Titolo"/>
              <w:snapToGrid w:val="0"/>
              <w:spacing w:after="40"/>
              <w:ind w:left="57"/>
              <w:rPr>
                <w:rFonts w:ascii="Arial" w:eastAsia="PMingLiU" w:hAnsi="Arial" w:cs="Arial"/>
                <w:sz w:val="4"/>
                <w:szCs w:val="4"/>
              </w:rPr>
            </w:pPr>
          </w:p>
          <w:p w:rsidR="004848CC" w:rsidRPr="00BC4CFE" w:rsidRDefault="00E7230D" w:rsidP="00485031">
            <w:pPr>
              <w:pStyle w:val="Titolo"/>
              <w:spacing w:after="40"/>
              <w:ind w:left="57"/>
              <w:rPr>
                <w:rFonts w:ascii="Arial" w:eastAsiaTheme="minorEastAsia" w:hAnsi="Arial" w:cs="Arial"/>
                <w:sz w:val="22"/>
                <w:szCs w:val="22"/>
                <w:lang w:eastAsia="zh-TW"/>
              </w:rPr>
            </w:pPr>
            <w:r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AUG</w:t>
            </w:r>
            <w:r w:rsidR="004848CC" w:rsidRPr="000676FD">
              <w:rPr>
                <w:rFonts w:ascii="Arial" w:eastAsia="PMingLiU" w:hAnsi="Arial" w:cs="Arial"/>
                <w:sz w:val="22"/>
                <w:szCs w:val="22"/>
              </w:rPr>
              <w:t xml:space="preserve"> </w:t>
            </w:r>
            <w:r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18</w:t>
            </w:r>
            <w:r w:rsidR="00BC4CFE">
              <w:rPr>
                <w:rFonts w:ascii="Arial" w:eastAsia="PMingLiU" w:hAnsi="Arial" w:cs="Arial"/>
                <w:sz w:val="22"/>
                <w:szCs w:val="22"/>
              </w:rPr>
              <w:t>, 201</w:t>
            </w:r>
            <w:r w:rsidR="00BC4CFE"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8</w:t>
            </w:r>
          </w:p>
          <w:p w:rsidR="004848CC" w:rsidRPr="000676FD" w:rsidRDefault="004848CC" w:rsidP="00E7230D">
            <w:pPr>
              <w:pStyle w:val="Titolo"/>
              <w:spacing w:after="40"/>
              <w:ind w:left="57"/>
              <w:rPr>
                <w:rFonts w:cs="Calibri Light"/>
                <w:sz w:val="28"/>
                <w:szCs w:val="28"/>
              </w:rPr>
            </w:pPr>
            <w:r w:rsidRPr="000676FD">
              <w:rPr>
                <w:rFonts w:ascii="Arial" w:eastAsia="PMingLiU" w:hAnsi="Arial" w:cs="Arial"/>
                <w:sz w:val="22"/>
                <w:szCs w:val="22"/>
              </w:rPr>
              <w:t xml:space="preserve"> (</w:t>
            </w:r>
            <w:r w:rsidR="00E7230D">
              <w:rPr>
                <w:rFonts w:ascii="Arial" w:eastAsiaTheme="minorEastAsia" w:hAnsi="Arial" w:cs="Arial" w:hint="eastAsia"/>
                <w:sz w:val="22"/>
                <w:szCs w:val="22"/>
                <w:lang w:eastAsia="zh-TW"/>
              </w:rPr>
              <w:t>Satur</w:t>
            </w:r>
            <w:r>
              <w:rPr>
                <w:rFonts w:ascii="Arial" w:eastAsia="PMingLiU" w:hAnsi="Arial" w:cs="Arial"/>
                <w:sz w:val="22"/>
                <w:szCs w:val="22"/>
                <w:lang w:eastAsia="zh-TW"/>
              </w:rPr>
              <w:t>day</w:t>
            </w:r>
            <w:r w:rsidRPr="000676FD">
              <w:rPr>
                <w:rFonts w:ascii="Arial" w:eastAsia="PMingLiU" w:hAnsi="Arial" w:cs="Arial"/>
                <w:sz w:val="22"/>
                <w:szCs w:val="22"/>
              </w:rPr>
              <w:t>)</w:t>
            </w:r>
          </w:p>
        </w:tc>
        <w:tc>
          <w:tcPr>
            <w:tcW w:w="7681" w:type="dxa"/>
            <w:shd w:val="clear" w:color="auto" w:fill="D9D9D9"/>
            <w:vAlign w:val="center"/>
          </w:tcPr>
          <w:p w:rsidR="004848CC" w:rsidRPr="004505C3" w:rsidRDefault="00E7230D" w:rsidP="00175C7E">
            <w:pPr>
              <w:spacing w:after="40" w:line="240" w:lineRule="auto"/>
              <w:rPr>
                <w:lang w:val="it-IT"/>
              </w:rPr>
            </w:pPr>
            <w:r w:rsidRPr="00E7230D">
              <w:rPr>
                <w:rFonts w:eastAsia="Times New Roman" w:cs="Times New Roman"/>
                <w:sz w:val="28"/>
                <w:szCs w:val="28"/>
                <w:lang w:val="it-IT"/>
              </w:rPr>
              <w:t>Pisa – Flor</w:t>
            </w:r>
            <w:r w:rsidR="00175C7E">
              <w:rPr>
                <w:rFonts w:eastAsia="Times New Roman" w:cs="Times New Roman"/>
                <w:sz w:val="28"/>
                <w:szCs w:val="28"/>
                <w:lang w:val="it-IT"/>
              </w:rPr>
              <w:t>e</w:t>
            </w:r>
            <w:r w:rsidRPr="00E7230D">
              <w:rPr>
                <w:rFonts w:eastAsia="Times New Roman" w:cs="Times New Roman"/>
                <w:sz w:val="28"/>
                <w:szCs w:val="28"/>
                <w:lang w:val="it-IT"/>
              </w:rPr>
              <w:t>nce ++</w:t>
            </w:r>
            <w:r w:rsidR="00175C7E">
              <w:rPr>
                <w:rFonts w:eastAsia="Times New Roman" w:cs="Times New Roman"/>
                <w:sz w:val="28"/>
                <w:szCs w:val="28"/>
                <w:lang w:val="it-IT"/>
              </w:rPr>
              <w:t xml:space="preserve"> </w:t>
            </w:r>
            <w:r w:rsidRPr="00E7230D">
              <w:rPr>
                <w:rFonts w:eastAsia="Times New Roman" w:cs="Times New Roman"/>
                <w:sz w:val="28"/>
                <w:szCs w:val="28"/>
                <w:lang w:val="it-IT"/>
              </w:rPr>
              <w:t>Rome</w:t>
            </w:r>
            <w:r w:rsidRPr="00BC4CFE">
              <w:rPr>
                <w:rFonts w:eastAsia="Times New Roman" w:cs="Times New Roman"/>
                <w:sz w:val="28"/>
                <w:szCs w:val="28"/>
                <w:lang w:val="it-IT"/>
              </w:rPr>
              <w:t>.</w:t>
            </w:r>
          </w:p>
        </w:tc>
      </w:tr>
    </w:tbl>
    <w:p w:rsidR="00E7230D" w:rsidRDefault="00E7230D" w:rsidP="00E7230D">
      <w:pPr>
        <w:spacing w:after="0" w:line="240" w:lineRule="auto"/>
        <w:rPr>
          <w:rFonts w:eastAsiaTheme="minorEastAsia"/>
          <w:bCs/>
          <w:lang w:eastAsia="zh-TW"/>
        </w:rPr>
      </w:pPr>
    </w:p>
    <w:p w:rsidR="00E7230D" w:rsidRPr="00A67193" w:rsidRDefault="0006743B" w:rsidP="00E7230D">
      <w:pPr>
        <w:spacing w:after="0" w:line="240" w:lineRule="auto"/>
        <w:ind w:left="660" w:hangingChars="300" w:hanging="660"/>
      </w:pPr>
      <w:r>
        <w:rPr>
          <w:rFonts w:eastAsia="Times New Roman"/>
          <w:bCs/>
        </w:rPr>
        <w:t>08</w:t>
      </w:r>
      <w:r w:rsidRPr="00782FA4">
        <w:rPr>
          <w:rFonts w:eastAsia="Times New Roman"/>
          <w:bCs/>
        </w:rPr>
        <w:t>:</w:t>
      </w:r>
      <w:r>
        <w:rPr>
          <w:rFonts w:eastAsia="Times New Roman"/>
          <w:bCs/>
        </w:rPr>
        <w:t>3</w:t>
      </w:r>
      <w:r w:rsidRPr="00782FA4">
        <w:rPr>
          <w:rFonts w:eastAsia="Times New Roman"/>
          <w:bCs/>
        </w:rPr>
        <w:t>0</w:t>
      </w:r>
      <w:r w:rsidRPr="00782FA4">
        <w:rPr>
          <w:rFonts w:eastAsia="Times New Roman"/>
          <w:bCs/>
        </w:rPr>
        <w:tab/>
      </w:r>
      <w:r>
        <w:rPr>
          <w:rFonts w:hint="eastAsia"/>
          <w:bCs/>
          <w:lang w:eastAsia="zh-TW"/>
        </w:rPr>
        <w:t xml:space="preserve">                                  </w:t>
      </w:r>
      <w:r w:rsidR="00E7230D">
        <w:rPr>
          <w:rFonts w:eastAsiaTheme="minorEastAsia" w:hint="eastAsia"/>
          <w:bCs/>
          <w:lang w:eastAsia="zh-TW"/>
        </w:rPr>
        <w:t xml:space="preserve"> </w:t>
      </w:r>
      <w:r>
        <w:rPr>
          <w:rFonts w:hint="eastAsia"/>
          <w:bCs/>
          <w:lang w:eastAsia="zh-TW"/>
        </w:rPr>
        <w:t xml:space="preserve"> </w:t>
      </w:r>
      <w:r w:rsidRPr="00782FA4">
        <w:t>After</w:t>
      </w:r>
      <w:r>
        <w:t xml:space="preserve"> ABF</w:t>
      </w:r>
      <w:r w:rsidRPr="00782FA4">
        <w:t xml:space="preserve"> breakfast in </w:t>
      </w:r>
      <w:r>
        <w:t>Hotel,</w:t>
      </w:r>
      <w:r w:rsidR="00077A38" w:rsidRPr="00077A38">
        <w:rPr>
          <w:rFonts w:hint="eastAsia"/>
          <w:color w:val="000000"/>
          <w:lang w:eastAsia="zh-TW"/>
        </w:rPr>
        <w:t xml:space="preserve"> </w:t>
      </w:r>
      <w:r w:rsidR="00077A38">
        <w:rPr>
          <w:rFonts w:hint="eastAsia"/>
          <w:color w:val="000000"/>
          <w:lang w:eastAsia="zh-TW"/>
        </w:rPr>
        <w:t>transfer</w:t>
      </w:r>
      <w:r w:rsidR="00E7230D">
        <w:t xml:space="preserve"> to Florence City Center for visit.</w:t>
      </w:r>
    </w:p>
    <w:p w:rsidR="00E7230D" w:rsidRPr="00B36ACB" w:rsidRDefault="00E7230D" w:rsidP="00E7230D">
      <w:pPr>
        <w:spacing w:after="0" w:line="240" w:lineRule="auto"/>
        <w:ind w:left="2880"/>
        <w:rPr>
          <w:rFonts w:eastAsiaTheme="minorEastAsia"/>
          <w:lang w:eastAsia="zh-TW"/>
        </w:rPr>
      </w:pPr>
    </w:p>
    <w:p w:rsidR="00E7230D" w:rsidRPr="002D1DF4" w:rsidRDefault="00E7230D" w:rsidP="00E7230D">
      <w:pPr>
        <w:spacing w:after="0" w:line="240" w:lineRule="auto"/>
        <w:ind w:left="2880"/>
        <w:rPr>
          <w:rFonts w:eastAsia="Times New Roman"/>
          <w:bCs/>
          <w:lang w:val="it-IT"/>
        </w:rPr>
      </w:pPr>
      <w:proofErr w:type="spellStart"/>
      <w:r>
        <w:rPr>
          <w:lang w:val="it-IT"/>
        </w:rPr>
        <w:t>Arrival</w:t>
      </w:r>
      <w:proofErr w:type="spellEnd"/>
      <w:r>
        <w:rPr>
          <w:lang w:val="it-IT"/>
        </w:rPr>
        <w:t xml:space="preserve"> in</w:t>
      </w:r>
      <w:r w:rsidRPr="001D3DC6">
        <w:rPr>
          <w:lang w:val="it-IT"/>
        </w:rPr>
        <w:t xml:space="preserve"> Florence City Center</w:t>
      </w:r>
      <w:r>
        <w:rPr>
          <w:lang w:val="it-IT"/>
        </w:rPr>
        <w:t xml:space="preserve"> and visit</w:t>
      </w:r>
      <w:r w:rsidRPr="001D3DC6">
        <w:rPr>
          <w:lang w:val="it-IT"/>
        </w:rPr>
        <w:t xml:space="preserve"> </w:t>
      </w:r>
      <w:r w:rsidRPr="002D1DF4">
        <w:rPr>
          <w:rFonts w:eastAsia="Times New Roman"/>
          <w:bCs/>
          <w:lang w:val="it-IT"/>
        </w:rPr>
        <w:t xml:space="preserve">Piazza della Signoria, Santa Maria del Fiore, Battistero, Ponte Vecchio. </w:t>
      </w:r>
    </w:p>
    <w:p w:rsidR="00E7230D" w:rsidRPr="00A67193" w:rsidRDefault="00E7230D" w:rsidP="00E7230D">
      <w:pPr>
        <w:spacing w:after="0" w:line="240" w:lineRule="auto"/>
        <w:ind w:left="2880"/>
        <w:rPr>
          <w:rFonts w:eastAsia="Times New Roman"/>
          <w:bCs/>
        </w:rPr>
      </w:pPr>
      <w:r>
        <w:rPr>
          <w:rFonts w:eastAsia="Times New Roman"/>
          <w:bCs/>
          <w:u w:val="single"/>
        </w:rPr>
        <w:t>Local guide and tickets under own arrangement</w:t>
      </w:r>
    </w:p>
    <w:p w:rsidR="0006743B" w:rsidRPr="00E7230D" w:rsidRDefault="0006743B" w:rsidP="00077A38">
      <w:pPr>
        <w:spacing w:after="0" w:line="240" w:lineRule="auto"/>
        <w:rPr>
          <w:rFonts w:eastAsiaTheme="minorEastAsia"/>
          <w:lang w:eastAsia="zh-TW"/>
        </w:rPr>
      </w:pPr>
    </w:p>
    <w:p w:rsidR="00077A38" w:rsidRDefault="00077A38" w:rsidP="00077A38">
      <w:pPr>
        <w:spacing w:after="0" w:line="240" w:lineRule="auto"/>
        <w:rPr>
          <w:rFonts w:eastAsia="Times New Roman"/>
          <w:bCs/>
        </w:rPr>
      </w:pPr>
    </w:p>
    <w:p w:rsidR="00E7230D" w:rsidRPr="00B36ACB" w:rsidRDefault="00E7230D" w:rsidP="00E7230D">
      <w:pPr>
        <w:spacing w:after="0" w:line="240" w:lineRule="auto"/>
        <w:rPr>
          <w:lang w:val="it-IT" w:eastAsia="zh-TW"/>
        </w:rPr>
      </w:pPr>
      <w:r w:rsidRPr="00B36ACB">
        <w:rPr>
          <w:rFonts w:eastAsia="Segoe UI" w:hint="eastAsia"/>
          <w:lang w:val="it-IT" w:eastAsia="zh-CN"/>
        </w:rPr>
        <w:t>1</w:t>
      </w:r>
      <w:r w:rsidRPr="00B36ACB">
        <w:rPr>
          <w:rFonts w:eastAsiaTheme="minorEastAsia" w:hint="eastAsia"/>
          <w:lang w:val="it-IT" w:eastAsia="zh-TW"/>
        </w:rPr>
        <w:t>3</w:t>
      </w:r>
      <w:r w:rsidRPr="00B36ACB">
        <w:rPr>
          <w:lang w:val="it-IT" w:eastAsia="zh-TW"/>
        </w:rPr>
        <w:t>:</w:t>
      </w:r>
      <w:r w:rsidRPr="00B36ACB">
        <w:rPr>
          <w:rFonts w:eastAsia="Segoe UI" w:hint="eastAsia"/>
          <w:lang w:val="it-IT" w:eastAsia="zh-CN"/>
        </w:rPr>
        <w:t>00</w:t>
      </w:r>
      <w:r w:rsidRPr="00B36ACB">
        <w:rPr>
          <w:lang w:val="it-IT" w:eastAsia="zh-TW"/>
        </w:rPr>
        <w:tab/>
      </w:r>
      <w:r w:rsidRPr="00B36ACB">
        <w:rPr>
          <w:lang w:val="it-IT" w:eastAsia="zh-TW"/>
        </w:rPr>
        <w:tab/>
      </w:r>
      <w:r w:rsidRPr="00B36ACB">
        <w:rPr>
          <w:lang w:val="it-IT" w:eastAsia="zh-TW"/>
        </w:rPr>
        <w:tab/>
      </w:r>
      <w:r w:rsidRPr="00B36ACB">
        <w:rPr>
          <w:rFonts w:eastAsiaTheme="minorEastAsia" w:hint="eastAsia"/>
          <w:lang w:val="it-IT" w:eastAsia="zh-TW"/>
        </w:rPr>
        <w:t xml:space="preserve">           Lunch </w:t>
      </w:r>
      <w:proofErr w:type="spellStart"/>
      <w:r w:rsidRPr="00B36ACB">
        <w:rPr>
          <w:rFonts w:eastAsia="Times New Roman"/>
          <w:bCs/>
          <w:lang w:val="it-IT" w:eastAsia="en-US"/>
        </w:rPr>
        <w:t>arranged</w:t>
      </w:r>
      <w:proofErr w:type="spellEnd"/>
      <w:r w:rsidRPr="00B36ACB">
        <w:rPr>
          <w:rFonts w:eastAsia="Times New Roman"/>
          <w:bCs/>
          <w:lang w:val="it-IT" w:eastAsia="en-US"/>
        </w:rPr>
        <w:t xml:space="preserve"> by </w:t>
      </w:r>
      <w:proofErr w:type="spellStart"/>
      <w:r w:rsidRPr="00B36ACB">
        <w:rPr>
          <w:rFonts w:eastAsia="Times New Roman"/>
          <w:bCs/>
          <w:lang w:val="it-IT" w:eastAsia="en-US"/>
        </w:rPr>
        <w:t>Italcamel</w:t>
      </w:r>
      <w:proofErr w:type="spellEnd"/>
    </w:p>
    <w:p w:rsidR="00E7230D" w:rsidRPr="00B36ACB" w:rsidRDefault="00E7230D" w:rsidP="00E7230D">
      <w:pPr>
        <w:spacing w:after="0" w:line="240" w:lineRule="auto"/>
        <w:rPr>
          <w:rFonts w:eastAsiaTheme="minorEastAsia"/>
          <w:b/>
          <w:lang w:val="it-IT" w:eastAsia="zh-TW"/>
        </w:rPr>
      </w:pPr>
      <w:proofErr w:type="spellStart"/>
      <w:r w:rsidRPr="00B36ACB">
        <w:rPr>
          <w:lang w:val="it-IT" w:eastAsia="zh-TW"/>
        </w:rPr>
        <w:t>Restaurant</w:t>
      </w:r>
      <w:proofErr w:type="spellEnd"/>
      <w:r w:rsidRPr="00B36ACB">
        <w:rPr>
          <w:lang w:val="it-IT" w:eastAsia="zh-TW"/>
        </w:rPr>
        <w:t>:</w:t>
      </w:r>
      <w:r w:rsidRPr="00B36ACB">
        <w:rPr>
          <w:lang w:val="it-IT" w:eastAsia="zh-TW"/>
        </w:rPr>
        <w:tab/>
      </w:r>
      <w:r w:rsidRPr="00B36ACB">
        <w:rPr>
          <w:lang w:val="it-IT" w:eastAsia="zh-TW"/>
        </w:rPr>
        <w:tab/>
      </w:r>
      <w:r w:rsidRPr="00B36ACB">
        <w:rPr>
          <w:rFonts w:eastAsiaTheme="minorEastAsia" w:hint="eastAsia"/>
          <w:lang w:val="it-IT" w:eastAsia="zh-TW"/>
        </w:rPr>
        <w:t xml:space="preserve">           </w:t>
      </w:r>
      <w:r w:rsidR="008A507D" w:rsidRPr="00B36ACB">
        <w:rPr>
          <w:b/>
          <w:lang w:val="it-IT" w:eastAsia="zh-TW"/>
        </w:rPr>
        <w:t xml:space="preserve">Osteria dei </w:t>
      </w:r>
      <w:proofErr w:type="spellStart"/>
      <w:r w:rsidR="008A507D" w:rsidRPr="00B36ACB">
        <w:rPr>
          <w:b/>
          <w:lang w:val="it-IT" w:eastAsia="zh-TW"/>
        </w:rPr>
        <w:t>Baroncelli</w:t>
      </w:r>
      <w:proofErr w:type="spellEnd"/>
    </w:p>
    <w:p w:rsidR="00E7230D" w:rsidRPr="00B36ACB" w:rsidRDefault="00E7230D" w:rsidP="00E7230D">
      <w:pPr>
        <w:spacing w:after="0" w:line="240" w:lineRule="auto"/>
        <w:ind w:leftChars="100" w:left="220" w:firstLineChars="1188" w:firstLine="2614"/>
        <w:rPr>
          <w:lang w:val="it-IT" w:eastAsia="zh-TW"/>
        </w:rPr>
      </w:pPr>
      <w:r w:rsidRPr="00B36ACB">
        <w:rPr>
          <w:lang w:val="it-IT" w:eastAsia="zh-TW"/>
        </w:rPr>
        <w:t>Via Il Prato, 96/R, 50123 Firenze </w:t>
      </w:r>
    </w:p>
    <w:p w:rsidR="00E7230D" w:rsidRPr="00C94215" w:rsidRDefault="00E7230D" w:rsidP="00491B7A">
      <w:pPr>
        <w:spacing w:after="0" w:line="240" w:lineRule="auto"/>
        <w:ind w:leftChars="100" w:left="220" w:firstLineChars="1188" w:firstLine="2614"/>
        <w:rPr>
          <w:rFonts w:eastAsiaTheme="minorEastAsia"/>
          <w:lang w:eastAsia="zh-TW"/>
        </w:rPr>
      </w:pPr>
      <w:r w:rsidRPr="00C94215">
        <w:rPr>
          <w:rFonts w:hint="eastAsia"/>
          <w:lang w:eastAsia="zh-TW"/>
        </w:rPr>
        <w:t>Tel.</w:t>
      </w:r>
      <w:r w:rsidRPr="00C94215">
        <w:rPr>
          <w:lang w:eastAsia="zh-TW"/>
        </w:rPr>
        <w:t>+39 055 010 6422</w:t>
      </w:r>
    </w:p>
    <w:p w:rsidR="00077A38" w:rsidRPr="00E7230D" w:rsidRDefault="00E7230D" w:rsidP="00E7230D">
      <w:pPr>
        <w:spacing w:after="0" w:line="240" w:lineRule="auto"/>
        <w:ind w:left="2860" w:hangingChars="1300" w:hanging="2860"/>
        <w:rPr>
          <w:rFonts w:eastAsiaTheme="minorEastAsia"/>
          <w:u w:val="single"/>
          <w:lang w:eastAsia="zh-TW"/>
        </w:rPr>
      </w:pPr>
      <w:r w:rsidRPr="00BC67E6">
        <w:rPr>
          <w:lang w:eastAsia="zh-TW"/>
        </w:rPr>
        <w:t>Menu:</w:t>
      </w:r>
      <w:r w:rsidRPr="00BC67E6">
        <w:rPr>
          <w:lang w:eastAsia="zh-TW"/>
        </w:rPr>
        <w:tab/>
      </w:r>
      <w:proofErr w:type="spellStart"/>
      <w:r>
        <w:rPr>
          <w:lang w:eastAsia="zh-TW"/>
        </w:rPr>
        <w:t>Vegatables</w:t>
      </w:r>
      <w:proofErr w:type="spellEnd"/>
      <w:r>
        <w:rPr>
          <w:lang w:eastAsia="zh-TW"/>
        </w:rPr>
        <w:t xml:space="preserve"> soup</w:t>
      </w:r>
      <w:r>
        <w:rPr>
          <w:rFonts w:eastAsiaTheme="minorEastAsia" w:hint="eastAsia"/>
          <w:lang w:eastAsia="zh-TW"/>
        </w:rPr>
        <w:t xml:space="preserve"> / </w:t>
      </w:r>
      <w:r>
        <w:rPr>
          <w:lang w:eastAsia="zh-TW"/>
        </w:rPr>
        <w:t>Beef steak</w:t>
      </w:r>
      <w:r>
        <w:rPr>
          <w:rFonts w:eastAsiaTheme="minorEastAsia" w:hint="eastAsia"/>
          <w:lang w:eastAsia="zh-TW"/>
        </w:rPr>
        <w:t xml:space="preserve"> / </w:t>
      </w:r>
      <w:r>
        <w:rPr>
          <w:lang w:eastAsia="zh-TW"/>
        </w:rPr>
        <w:t>Mixed salad</w:t>
      </w:r>
      <w:r>
        <w:rPr>
          <w:rFonts w:eastAsiaTheme="minorEastAsia" w:hint="eastAsia"/>
          <w:lang w:eastAsia="zh-TW"/>
        </w:rPr>
        <w:t xml:space="preserve"> / </w:t>
      </w:r>
      <w:proofErr w:type="spellStart"/>
      <w:r>
        <w:rPr>
          <w:lang w:eastAsia="zh-TW"/>
        </w:rPr>
        <w:t>Baroncelli</w:t>
      </w:r>
      <w:proofErr w:type="spellEnd"/>
      <w:r>
        <w:rPr>
          <w:lang w:eastAsia="zh-TW"/>
        </w:rPr>
        <w:t xml:space="preserve"> cake</w:t>
      </w:r>
      <w:r>
        <w:rPr>
          <w:rFonts w:eastAsiaTheme="minorEastAsia" w:hint="eastAsia"/>
          <w:lang w:eastAsia="zh-TW"/>
        </w:rPr>
        <w:t xml:space="preserve"> (</w:t>
      </w:r>
      <w:r w:rsidRPr="00C94215">
        <w:rPr>
          <w:lang w:eastAsia="zh-TW"/>
        </w:rPr>
        <w:t>Drinks Not Included</w:t>
      </w:r>
      <w:r>
        <w:rPr>
          <w:rFonts w:eastAsiaTheme="minorEastAsia" w:hint="eastAsia"/>
          <w:lang w:eastAsia="zh-TW"/>
        </w:rPr>
        <w:t>)</w:t>
      </w:r>
    </w:p>
    <w:p w:rsidR="00077A38" w:rsidRDefault="00077A38" w:rsidP="00077A38">
      <w:pPr>
        <w:spacing w:after="0" w:line="240" w:lineRule="auto"/>
        <w:ind w:left="3600" w:hanging="720"/>
        <w:jc w:val="both"/>
      </w:pPr>
    </w:p>
    <w:p w:rsidR="00E7230D" w:rsidRDefault="00E7230D" w:rsidP="00E7230D">
      <w:pPr>
        <w:spacing w:after="0" w:line="240" w:lineRule="auto"/>
        <w:ind w:firstLineChars="1300" w:firstLine="2860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Group t</w:t>
      </w:r>
      <w:r w:rsidRPr="009F3BCF">
        <w:rPr>
          <w:rFonts w:eastAsiaTheme="minorEastAsia" w:hint="eastAsia"/>
          <w:lang w:eastAsia="zh-TW"/>
        </w:rPr>
        <w:t xml:space="preserve">ransfer to </w:t>
      </w:r>
      <w:r>
        <w:rPr>
          <w:rFonts w:eastAsiaTheme="minorEastAsia" w:hint="eastAsia"/>
          <w:lang w:eastAsia="zh-TW"/>
        </w:rPr>
        <w:t>Firenze S.M.N Station</w:t>
      </w:r>
    </w:p>
    <w:p w:rsidR="00491B7A" w:rsidRPr="00084B93" w:rsidRDefault="00491B7A" w:rsidP="00491B7A">
      <w:pPr>
        <w:spacing w:after="0" w:line="240" w:lineRule="auto"/>
        <w:ind w:left="3600" w:hanging="720"/>
        <w:jc w:val="both"/>
        <w:rPr>
          <w:rFonts w:eastAsiaTheme="minorEastAsia"/>
          <w:b/>
          <w:u w:val="single"/>
          <w:lang w:eastAsia="zh-TW"/>
        </w:rPr>
      </w:pPr>
      <w:r w:rsidRPr="00084B93">
        <w:rPr>
          <w:rFonts w:eastAsiaTheme="minorEastAsia" w:hint="eastAsia"/>
          <w:b/>
          <w:u w:val="single"/>
          <w:lang w:eastAsia="zh-TW"/>
        </w:rPr>
        <w:t>LDC travels to Rome with luggage</w:t>
      </w:r>
    </w:p>
    <w:p w:rsidR="00E7230D" w:rsidRDefault="00E7230D" w:rsidP="00E7230D">
      <w:pPr>
        <w:tabs>
          <w:tab w:val="left" w:pos="3370"/>
        </w:tabs>
        <w:spacing w:after="0" w:line="240" w:lineRule="auto"/>
        <w:rPr>
          <w:rFonts w:eastAsiaTheme="minorEastAsia"/>
          <w:lang w:eastAsia="zh-TW"/>
        </w:rPr>
      </w:pPr>
    </w:p>
    <w:p w:rsidR="00E7230D" w:rsidRPr="00B36ACB" w:rsidRDefault="00E7230D" w:rsidP="00E7230D">
      <w:pPr>
        <w:tabs>
          <w:tab w:val="left" w:pos="3370"/>
        </w:tabs>
        <w:spacing w:after="0" w:line="240" w:lineRule="auto"/>
        <w:ind w:firstLineChars="1300" w:firstLine="2860"/>
        <w:rPr>
          <w:rFonts w:eastAsiaTheme="minorEastAsia"/>
          <w:bCs/>
          <w:lang w:eastAsia="zh-TW"/>
        </w:rPr>
      </w:pPr>
      <w:proofErr w:type="spellStart"/>
      <w:r w:rsidRPr="00B36ACB">
        <w:rPr>
          <w:rFonts w:eastAsiaTheme="minorEastAsia" w:hint="eastAsia"/>
          <w:bCs/>
          <w:lang w:eastAsia="zh-TW"/>
        </w:rPr>
        <w:t>Italo</w:t>
      </w:r>
      <w:proofErr w:type="spellEnd"/>
      <w:r w:rsidRPr="00B36ACB">
        <w:rPr>
          <w:rFonts w:eastAsiaTheme="minorEastAsia" w:hint="eastAsia"/>
          <w:bCs/>
          <w:lang w:eastAsia="zh-TW"/>
        </w:rPr>
        <w:t xml:space="preserve"> Smart Class Train Ticket </w:t>
      </w:r>
      <w:r w:rsidRPr="00B36ACB">
        <w:rPr>
          <w:rFonts w:eastAsia="Times New Roman"/>
          <w:bCs/>
          <w:lang w:eastAsia="en-US"/>
        </w:rPr>
        <w:t xml:space="preserve">arranged by </w:t>
      </w:r>
      <w:proofErr w:type="spellStart"/>
      <w:r w:rsidRPr="00B36ACB">
        <w:rPr>
          <w:rFonts w:eastAsia="Times New Roman"/>
          <w:bCs/>
          <w:lang w:eastAsia="en-US"/>
        </w:rPr>
        <w:t>Italcamel</w:t>
      </w:r>
      <w:proofErr w:type="spellEnd"/>
    </w:p>
    <w:p w:rsidR="00E7230D" w:rsidRPr="00DF15D6" w:rsidRDefault="00E7230D" w:rsidP="00E7230D">
      <w:pPr>
        <w:tabs>
          <w:tab w:val="left" w:pos="3370"/>
        </w:tabs>
        <w:spacing w:after="0" w:line="240" w:lineRule="auto"/>
        <w:ind w:firstLineChars="1300" w:firstLine="2860"/>
        <w:rPr>
          <w:rFonts w:eastAsiaTheme="minorEastAsia"/>
          <w:lang w:val="it-IT" w:eastAsia="zh-TW"/>
        </w:rPr>
      </w:pPr>
      <w:r w:rsidRPr="00B36ACB">
        <w:rPr>
          <w:rFonts w:eastAsiaTheme="minorEastAsia" w:hint="eastAsia"/>
          <w:bCs/>
          <w:lang w:val="it-IT"/>
        </w:rPr>
        <w:t xml:space="preserve">Train </w:t>
      </w:r>
      <w:proofErr w:type="spellStart"/>
      <w:r w:rsidRPr="00B36ACB">
        <w:rPr>
          <w:rFonts w:eastAsiaTheme="minorEastAsia" w:hint="eastAsia"/>
          <w:bCs/>
          <w:lang w:val="it-IT"/>
        </w:rPr>
        <w:t>Number</w:t>
      </w:r>
      <w:proofErr w:type="spellEnd"/>
      <w:r w:rsidRPr="00B36ACB">
        <w:rPr>
          <w:rFonts w:eastAsiaTheme="minorEastAsia" w:hint="eastAsia"/>
          <w:bCs/>
          <w:lang w:val="it-IT"/>
        </w:rPr>
        <w:t>:</w:t>
      </w:r>
      <w:r w:rsidRPr="00B36ACB">
        <w:rPr>
          <w:rFonts w:eastAsiaTheme="minorEastAsia"/>
          <w:bCs/>
          <w:lang w:val="it-IT"/>
        </w:rPr>
        <w:t xml:space="preserve"> </w:t>
      </w:r>
      <w:r w:rsidRPr="00B36ACB">
        <w:rPr>
          <w:rFonts w:eastAsiaTheme="minorEastAsia"/>
          <w:b/>
          <w:bCs/>
          <w:lang w:val="it-IT"/>
        </w:rPr>
        <w:t>9939</w:t>
      </w:r>
    </w:p>
    <w:p w:rsidR="00E7230D" w:rsidRPr="00B36ACB" w:rsidRDefault="00E7230D" w:rsidP="00E7230D">
      <w:pPr>
        <w:spacing w:after="0" w:line="240" w:lineRule="auto"/>
        <w:ind w:left="2880" w:hanging="2880"/>
        <w:rPr>
          <w:rFonts w:eastAsiaTheme="minorEastAsia"/>
          <w:lang w:val="it-IT" w:eastAsia="zh-TW"/>
        </w:rPr>
      </w:pPr>
      <w:r w:rsidRPr="00B36ACB">
        <w:rPr>
          <w:rFonts w:eastAsiaTheme="minorEastAsia" w:hint="eastAsia"/>
          <w:bCs/>
          <w:lang w:val="it-IT" w:eastAsia="zh-TW"/>
        </w:rPr>
        <w:t>17:33</w:t>
      </w:r>
      <w:r w:rsidRPr="00B36ACB">
        <w:rPr>
          <w:lang w:val="it-IT"/>
        </w:rPr>
        <w:tab/>
      </w:r>
      <w:r w:rsidRPr="00B36ACB">
        <w:rPr>
          <w:rFonts w:eastAsiaTheme="minorEastAsia" w:hint="eastAsia"/>
          <w:lang w:val="it-IT" w:eastAsia="zh-TW"/>
        </w:rPr>
        <w:t xml:space="preserve">Firenze S.M.N Station </w:t>
      </w:r>
    </w:p>
    <w:p w:rsidR="00E7230D" w:rsidRPr="00B36ACB" w:rsidRDefault="00E7230D" w:rsidP="00E7230D">
      <w:pPr>
        <w:spacing w:after="0" w:line="240" w:lineRule="auto"/>
        <w:ind w:left="2880" w:hanging="2880"/>
        <w:rPr>
          <w:rFonts w:eastAsiaTheme="minorEastAsia"/>
          <w:lang w:val="it-IT" w:eastAsia="zh-TW"/>
        </w:rPr>
      </w:pPr>
      <w:r w:rsidRPr="00B36ACB">
        <w:rPr>
          <w:rFonts w:eastAsiaTheme="minorEastAsia" w:hint="eastAsia"/>
          <w:lang w:val="it-IT" w:eastAsia="zh-TW"/>
        </w:rPr>
        <w:t xml:space="preserve">19:05                                      </w:t>
      </w:r>
      <w:r w:rsidRPr="00B36ACB">
        <w:rPr>
          <w:rFonts w:eastAsiaTheme="minorEastAsia"/>
          <w:lang w:val="it-IT" w:eastAsia="zh-TW"/>
        </w:rPr>
        <w:t>Roma Termini</w:t>
      </w:r>
      <w:r w:rsidR="00491B7A" w:rsidRPr="00B36ACB">
        <w:rPr>
          <w:rFonts w:eastAsiaTheme="minorEastAsia" w:hint="eastAsia"/>
          <w:lang w:val="it-IT" w:eastAsia="zh-TW"/>
        </w:rPr>
        <w:t xml:space="preserve"> Station</w:t>
      </w:r>
    </w:p>
    <w:p w:rsidR="00E7230D" w:rsidRPr="00B36ACB" w:rsidRDefault="00E7230D" w:rsidP="00077A38">
      <w:pPr>
        <w:spacing w:after="0" w:line="240" w:lineRule="auto"/>
        <w:ind w:left="3600" w:hanging="720"/>
        <w:jc w:val="both"/>
        <w:rPr>
          <w:rFonts w:eastAsiaTheme="minorEastAsia"/>
          <w:u w:val="single"/>
          <w:lang w:val="it-IT" w:eastAsia="zh-TW"/>
        </w:rPr>
      </w:pPr>
    </w:p>
    <w:p w:rsidR="00491B7A" w:rsidRDefault="00491B7A" w:rsidP="00491B7A">
      <w:pPr>
        <w:spacing w:after="0" w:line="240" w:lineRule="auto"/>
        <w:ind w:left="3600" w:hanging="720"/>
        <w:jc w:val="both"/>
        <w:rPr>
          <w:rFonts w:eastAsiaTheme="minorEastAsia"/>
          <w:lang w:eastAsia="zh-TW"/>
        </w:rPr>
      </w:pPr>
      <w:r w:rsidRPr="00084B93">
        <w:rPr>
          <w:rFonts w:eastAsiaTheme="minorEastAsia" w:hint="eastAsia"/>
          <w:b/>
          <w:u w:val="single"/>
          <w:lang w:eastAsia="zh-TW"/>
        </w:rPr>
        <w:t>Rome local coach picks up</w:t>
      </w:r>
      <w:r w:rsidRPr="00491B7A">
        <w:rPr>
          <w:rFonts w:eastAsiaTheme="minorEastAsia" w:hint="eastAsia"/>
          <w:lang w:eastAsia="zh-TW"/>
        </w:rPr>
        <w:t xml:space="preserve"> at </w:t>
      </w:r>
      <w:r w:rsidRPr="00491B7A">
        <w:rPr>
          <w:rFonts w:eastAsiaTheme="minorEastAsia"/>
          <w:lang w:eastAsia="zh-TW"/>
        </w:rPr>
        <w:t>Roma Termini</w:t>
      </w:r>
      <w:r w:rsidRPr="00491B7A">
        <w:rPr>
          <w:rFonts w:eastAsiaTheme="minorEastAsia" w:hint="eastAsia"/>
          <w:lang w:eastAsia="zh-TW"/>
        </w:rPr>
        <w:t xml:space="preserve"> Station</w:t>
      </w:r>
      <w:r w:rsidR="00084B93">
        <w:rPr>
          <w:rFonts w:eastAsiaTheme="minorEastAsia"/>
          <w:lang w:eastAsia="zh-TW"/>
        </w:rPr>
        <w:t xml:space="preserve"> </w:t>
      </w:r>
      <w:r>
        <w:rPr>
          <w:rFonts w:eastAsiaTheme="minorEastAsia" w:hint="eastAsia"/>
          <w:lang w:eastAsia="zh-TW"/>
        </w:rPr>
        <w:t>(</w:t>
      </w:r>
      <w:r w:rsidRPr="00084B93">
        <w:rPr>
          <w:rFonts w:eastAsiaTheme="minorEastAsia" w:hint="eastAsia"/>
          <w:sz w:val="20"/>
          <w:szCs w:val="20"/>
          <w:lang w:eastAsia="zh-TW"/>
        </w:rPr>
        <w:t>max 4</w:t>
      </w:r>
      <w:r w:rsidR="00084B93" w:rsidRPr="00084B93">
        <w:rPr>
          <w:rFonts w:eastAsiaTheme="minorEastAsia" w:hint="eastAsia"/>
          <w:sz w:val="20"/>
          <w:szCs w:val="20"/>
          <w:lang w:eastAsia="zh-TW"/>
        </w:rPr>
        <w:t>hours bus</w:t>
      </w:r>
      <w:r w:rsidR="00084B93" w:rsidRPr="00084B93">
        <w:rPr>
          <w:rFonts w:eastAsiaTheme="minorEastAsia"/>
          <w:sz w:val="20"/>
          <w:szCs w:val="20"/>
          <w:lang w:eastAsia="zh-TW"/>
        </w:rPr>
        <w:t xml:space="preserve"> </w:t>
      </w:r>
      <w:r w:rsidRPr="00084B93">
        <w:rPr>
          <w:rFonts w:eastAsiaTheme="minorEastAsia" w:hint="eastAsia"/>
          <w:sz w:val="20"/>
          <w:szCs w:val="20"/>
          <w:lang w:eastAsia="zh-TW"/>
        </w:rPr>
        <w:t>use</w:t>
      </w:r>
      <w:r>
        <w:rPr>
          <w:rFonts w:eastAsiaTheme="minorEastAsia" w:hint="eastAsia"/>
          <w:lang w:eastAsia="zh-TW"/>
        </w:rPr>
        <w:t>)</w:t>
      </w:r>
    </w:p>
    <w:p w:rsidR="00491B7A" w:rsidRPr="00491B7A" w:rsidRDefault="00491B7A" w:rsidP="00077A38">
      <w:pPr>
        <w:spacing w:after="0" w:line="240" w:lineRule="auto"/>
        <w:ind w:left="3600" w:hanging="720"/>
        <w:jc w:val="both"/>
        <w:rPr>
          <w:rFonts w:eastAsiaTheme="minorEastAsia"/>
          <w:lang w:eastAsia="zh-TW"/>
        </w:rPr>
      </w:pPr>
    </w:p>
    <w:p w:rsidR="00491B7A" w:rsidRPr="00662578" w:rsidRDefault="00491B7A" w:rsidP="00491B7A">
      <w:pPr>
        <w:spacing w:after="0" w:line="240" w:lineRule="auto"/>
        <w:rPr>
          <w:b/>
          <w:bCs/>
          <w:lang w:val="it-IT" w:eastAsia="zh-TW"/>
        </w:rPr>
      </w:pPr>
      <w:r w:rsidRPr="00DB5E48">
        <w:rPr>
          <w:lang w:val="it-IT"/>
        </w:rPr>
        <w:t>Rome Local Coach</w:t>
      </w:r>
      <w:r w:rsidRPr="00DB5E48">
        <w:rPr>
          <w:color w:val="FF0000"/>
          <w:lang w:val="it-IT"/>
        </w:rPr>
        <w:tab/>
      </w:r>
      <w:r w:rsidRPr="00DB5E48">
        <w:rPr>
          <w:color w:val="FF0000"/>
          <w:lang w:val="it-IT"/>
        </w:rPr>
        <w:tab/>
      </w:r>
      <w:r w:rsidRPr="00DB5E48">
        <w:rPr>
          <w:b/>
          <w:bCs/>
          <w:lang w:val="it-IT"/>
        </w:rPr>
        <w:t>MMA AUTOSERVIZI SRL</w:t>
      </w:r>
    </w:p>
    <w:p w:rsidR="00491B7A" w:rsidRPr="00DB5E48" w:rsidRDefault="00491B7A" w:rsidP="00491B7A">
      <w:pPr>
        <w:spacing w:after="0" w:line="240" w:lineRule="auto"/>
        <w:rPr>
          <w:bCs/>
          <w:lang w:val="it-IT"/>
        </w:rPr>
      </w:pPr>
      <w:r w:rsidRPr="00662578">
        <w:rPr>
          <w:b/>
          <w:bCs/>
          <w:highlight w:val="yellow"/>
          <w:lang w:val="it-IT"/>
        </w:rPr>
        <w:t>NO WIFI</w:t>
      </w:r>
      <w:r>
        <w:rPr>
          <w:b/>
          <w:bCs/>
          <w:lang w:val="it-IT"/>
        </w:rPr>
        <w:tab/>
      </w:r>
      <w:r>
        <w:rPr>
          <w:b/>
          <w:bCs/>
          <w:lang w:val="it-IT"/>
        </w:rPr>
        <w:tab/>
      </w:r>
      <w:r>
        <w:rPr>
          <w:b/>
          <w:bCs/>
          <w:lang w:val="it-IT"/>
        </w:rPr>
        <w:tab/>
      </w:r>
      <w:r w:rsidRPr="00DB5E48">
        <w:rPr>
          <w:bCs/>
          <w:lang w:val="it-IT"/>
        </w:rPr>
        <w:t xml:space="preserve">Via Paolo Emilio 7, 00192 Roma </w:t>
      </w:r>
    </w:p>
    <w:p w:rsidR="00491B7A" w:rsidRPr="00C27B08" w:rsidRDefault="00491B7A" w:rsidP="00491B7A">
      <w:pPr>
        <w:spacing w:after="0" w:line="240" w:lineRule="auto"/>
        <w:ind w:left="2160" w:firstLine="720"/>
        <w:rPr>
          <w:bCs/>
        </w:rPr>
      </w:pPr>
      <w:r w:rsidRPr="00C27B08">
        <w:rPr>
          <w:bCs/>
        </w:rPr>
        <w:t>Tel +39 06 83970729, fax +39 06 94518000</w:t>
      </w:r>
    </w:p>
    <w:p w:rsidR="00491B7A" w:rsidRPr="00C27B08" w:rsidRDefault="00491B7A" w:rsidP="00491B7A">
      <w:pPr>
        <w:spacing w:after="0" w:line="240" w:lineRule="auto"/>
        <w:ind w:left="2160" w:firstLine="720"/>
        <w:rPr>
          <w:bCs/>
        </w:rPr>
      </w:pPr>
      <w:r w:rsidRPr="00C27B08">
        <w:rPr>
          <w:bCs/>
        </w:rPr>
        <w:t>EMERGENCY MOBILE 0039 3939233289</w:t>
      </w:r>
    </w:p>
    <w:p w:rsidR="00491B7A" w:rsidRPr="00782FA4" w:rsidRDefault="00491B7A" w:rsidP="00B36ACB">
      <w:pPr>
        <w:spacing w:after="0" w:line="240" w:lineRule="auto"/>
        <w:ind w:firstLineChars="1300" w:firstLine="2871"/>
      </w:pPr>
      <w:r w:rsidRPr="002213EA">
        <w:rPr>
          <w:rFonts w:eastAsia="Times New Roman"/>
          <w:b/>
          <w:bCs/>
          <w:color w:val="FF0000"/>
        </w:rPr>
        <w:t>Rome</w:t>
      </w:r>
      <w:r>
        <w:rPr>
          <w:rFonts w:eastAsia="Times New Roman"/>
          <w:b/>
          <w:bCs/>
          <w:color w:val="FF0000"/>
        </w:rPr>
        <w:t xml:space="preserve"> Bus Permit</w:t>
      </w:r>
      <w:r w:rsidRPr="002213EA">
        <w:rPr>
          <w:rFonts w:eastAsia="Times New Roman"/>
          <w:b/>
          <w:bCs/>
          <w:color w:val="FF0000"/>
        </w:rPr>
        <w:t xml:space="preserve"> is already included and will be</w:t>
      </w:r>
      <w:r w:rsidRPr="00782FA4">
        <w:rPr>
          <w:rFonts w:eastAsia="Times New Roman"/>
          <w:b/>
          <w:bCs/>
          <w:color w:val="FF0000"/>
        </w:rPr>
        <w:t xml:space="preserve"> paid by the driver</w:t>
      </w:r>
    </w:p>
    <w:p w:rsidR="00491B7A" w:rsidRDefault="00491B7A" w:rsidP="008E650F">
      <w:pPr>
        <w:spacing w:after="0" w:line="240" w:lineRule="auto"/>
        <w:rPr>
          <w:rFonts w:eastAsiaTheme="minorEastAsia"/>
          <w:lang w:eastAsia="zh-TW"/>
        </w:rPr>
      </w:pPr>
    </w:p>
    <w:p w:rsidR="00491B7A" w:rsidRDefault="00491B7A" w:rsidP="00491B7A">
      <w:pPr>
        <w:spacing w:after="0" w:line="240" w:lineRule="auto"/>
        <w:ind w:firstLineChars="1300" w:firstLine="2860"/>
        <w:rPr>
          <w:rFonts w:eastAsiaTheme="minorEastAsia"/>
          <w:u w:val="single"/>
          <w:lang w:eastAsia="zh-TW"/>
        </w:rPr>
      </w:pPr>
      <w:r>
        <w:rPr>
          <w:rFonts w:eastAsiaTheme="minorEastAsia" w:hint="eastAsia"/>
          <w:u w:val="single"/>
          <w:lang w:eastAsia="zh-TW"/>
        </w:rPr>
        <w:t>Dinner</w:t>
      </w:r>
      <w:r w:rsidRPr="00F0666F">
        <w:rPr>
          <w:u w:val="single"/>
        </w:rPr>
        <w:t xml:space="preserve"> under own arrangement</w:t>
      </w:r>
    </w:p>
    <w:p w:rsidR="00D620C6" w:rsidRPr="00D620C6" w:rsidRDefault="00D620C6" w:rsidP="008E650F">
      <w:pPr>
        <w:spacing w:after="0" w:line="240" w:lineRule="auto"/>
        <w:ind w:left="2880" w:hanging="2880"/>
        <w:rPr>
          <w:rFonts w:eastAsiaTheme="minorEastAsia"/>
          <w:color w:val="000000"/>
          <w:lang w:eastAsia="zh-TW"/>
        </w:rPr>
      </w:pPr>
    </w:p>
    <w:p w:rsidR="008E650F" w:rsidRPr="00B36ACB" w:rsidRDefault="00FA48EC" w:rsidP="008E650F">
      <w:pPr>
        <w:spacing w:after="0" w:line="240" w:lineRule="auto"/>
        <w:rPr>
          <w:rFonts w:eastAsiaTheme="minorEastAsia"/>
          <w:b/>
          <w:color w:val="000000"/>
          <w:lang w:eastAsia="zh-TW"/>
        </w:rPr>
      </w:pPr>
      <w:r w:rsidRPr="00B36ACB">
        <w:rPr>
          <w:color w:val="000000"/>
        </w:rPr>
        <w:t>HOTEL</w:t>
      </w:r>
      <w:r w:rsidRPr="00B36ACB">
        <w:rPr>
          <w:color w:val="000000"/>
        </w:rPr>
        <w:tab/>
      </w:r>
      <w:r w:rsidRPr="00B36ACB">
        <w:rPr>
          <w:color w:val="000000"/>
        </w:rPr>
        <w:tab/>
      </w:r>
      <w:r w:rsidR="00491B7A" w:rsidRPr="00B36ACB">
        <w:rPr>
          <w:rFonts w:eastAsiaTheme="minorEastAsia" w:hint="eastAsia"/>
          <w:color w:val="000000"/>
          <w:lang w:eastAsia="zh-TW"/>
        </w:rPr>
        <w:t xml:space="preserve">            </w:t>
      </w:r>
      <w:r w:rsidR="00491B7A" w:rsidRPr="00B36ACB">
        <w:rPr>
          <w:b/>
          <w:color w:val="000000"/>
          <w:lang w:eastAsia="zh-TW"/>
        </w:rPr>
        <w:t>ROMA PISANA</w:t>
      </w:r>
    </w:p>
    <w:p w:rsidR="00491B7A" w:rsidRPr="00491B7A" w:rsidRDefault="00491B7A" w:rsidP="00491B7A">
      <w:pPr>
        <w:spacing w:after="0" w:line="100" w:lineRule="atLeast"/>
        <w:ind w:left="2160" w:firstLine="720"/>
        <w:rPr>
          <w:color w:val="000000"/>
          <w:lang w:val="it-IT" w:eastAsia="zh-TW"/>
        </w:rPr>
      </w:pPr>
      <w:r w:rsidRPr="00491B7A">
        <w:rPr>
          <w:color w:val="000000"/>
          <w:lang w:val="it-IT" w:eastAsia="zh-TW"/>
        </w:rPr>
        <w:t>VIA DELLA PISANA, 374, 00163 Rome</w:t>
      </w:r>
    </w:p>
    <w:p w:rsidR="003404D7" w:rsidRPr="000747C0" w:rsidRDefault="00491B7A" w:rsidP="004848CC">
      <w:pPr>
        <w:spacing w:after="0" w:line="100" w:lineRule="atLeast"/>
        <w:ind w:left="2160" w:firstLine="720"/>
        <w:rPr>
          <w:rFonts w:eastAsiaTheme="minorEastAsia"/>
          <w:lang w:val="it-IT" w:eastAsia="zh-TW"/>
        </w:rPr>
      </w:pPr>
      <w:r w:rsidRPr="00491B7A">
        <w:rPr>
          <w:color w:val="000000"/>
          <w:lang w:val="it-IT" w:eastAsia="zh-TW"/>
        </w:rPr>
        <w:t>Tel. +39.06.40046900</w:t>
      </w:r>
      <w:bookmarkStart w:id="0" w:name="_GoBack"/>
      <w:bookmarkEnd w:id="0"/>
    </w:p>
    <w:p w:rsidR="001C42A4" w:rsidRPr="009B23E6" w:rsidRDefault="001C42A4" w:rsidP="00C74C1E">
      <w:pPr>
        <w:spacing w:after="0" w:line="240" w:lineRule="auto"/>
        <w:rPr>
          <w:color w:val="222222"/>
          <w:sz w:val="19"/>
          <w:szCs w:val="19"/>
          <w:shd w:val="clear" w:color="auto" w:fill="FFFFFF"/>
          <w:lang w:val="en-GB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80"/>
      </w:tblGrid>
      <w:tr w:rsidR="009F07C7">
        <w:trPr>
          <w:trHeight w:val="284"/>
        </w:trPr>
        <w:tc>
          <w:tcPr>
            <w:tcW w:w="10080" w:type="dxa"/>
            <w:shd w:val="clear" w:color="auto" w:fill="595959"/>
            <w:vAlign w:val="center"/>
          </w:tcPr>
          <w:p w:rsidR="009F07C7" w:rsidRPr="000676FD" w:rsidRDefault="009F07C7">
            <w:pPr>
              <w:pStyle w:val="Titolo"/>
              <w:snapToGrid w:val="0"/>
              <w:spacing w:after="0"/>
              <w:ind w:left="57"/>
              <w:rPr>
                <w:rFonts w:cs="Calibri Light"/>
                <w:sz w:val="20"/>
                <w:szCs w:val="20"/>
              </w:rPr>
            </w:pPr>
          </w:p>
        </w:tc>
      </w:tr>
    </w:tbl>
    <w:p w:rsidR="00E043DB" w:rsidRDefault="00E043DB" w:rsidP="00A31745">
      <w:pPr>
        <w:tabs>
          <w:tab w:val="left" w:pos="1948"/>
        </w:tabs>
        <w:spacing w:line="240" w:lineRule="exact"/>
        <w:jc w:val="center"/>
        <w:rPr>
          <w:b/>
          <w:lang w:val="en-GB"/>
        </w:rPr>
      </w:pPr>
    </w:p>
    <w:p w:rsidR="00E043DB" w:rsidRDefault="00E043DB">
      <w:pPr>
        <w:spacing w:line="200" w:lineRule="exact"/>
        <w:jc w:val="center"/>
        <w:rPr>
          <w:b/>
        </w:rPr>
      </w:pPr>
    </w:p>
    <w:p w:rsidR="009F07C7" w:rsidRDefault="009F07C7">
      <w:pPr>
        <w:spacing w:line="200" w:lineRule="exact"/>
        <w:jc w:val="center"/>
        <w:rPr>
          <w:rFonts w:eastAsia="Times New Roman"/>
          <w:sz w:val="20"/>
          <w:szCs w:val="20"/>
          <w:lang w:val="fr-FR"/>
        </w:rPr>
      </w:pPr>
      <w:r>
        <w:rPr>
          <w:rFonts w:hint="eastAsia"/>
          <w:b/>
        </w:rPr>
        <w:t>Emergency contact:</w:t>
      </w:r>
    </w:p>
    <w:tbl>
      <w:tblPr>
        <w:tblW w:w="0" w:type="auto"/>
        <w:jc w:val="center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19"/>
        <w:gridCol w:w="2885"/>
      </w:tblGrid>
      <w:tr w:rsidR="009F07C7" w:rsidTr="000E69F1">
        <w:trPr>
          <w:cantSplit/>
          <w:trHeight w:val="406"/>
          <w:jc w:val="center"/>
        </w:trPr>
        <w:tc>
          <w:tcPr>
            <w:tcW w:w="2519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</w:tcBorders>
            <w:shd w:val="clear" w:color="auto" w:fill="auto"/>
            <w:vAlign w:val="center"/>
          </w:tcPr>
          <w:p w:rsidR="009F07C7" w:rsidRDefault="009F07C7">
            <w:pPr>
              <w:spacing w:after="0" w:line="240" w:lineRule="auto"/>
              <w:jc w:val="center"/>
              <w:rPr>
                <w:rFonts w:eastAsia="Times New Roman"/>
                <w:szCs w:val="20"/>
                <w:lang w:val="fr-FR"/>
              </w:rPr>
            </w:pPr>
            <w:r>
              <w:rPr>
                <w:rFonts w:eastAsia="Times New Roman"/>
                <w:sz w:val="20"/>
                <w:szCs w:val="20"/>
                <w:lang w:val="fr-FR"/>
              </w:rPr>
              <w:t xml:space="preserve">   </w:t>
            </w:r>
            <w:r w:rsidR="0046404A" w:rsidRPr="0046404A">
              <w:rPr>
                <w:rFonts w:eastAsia="Times New Roman"/>
                <w:szCs w:val="20"/>
                <w:lang w:val="fr-FR"/>
              </w:rPr>
              <w:t>mon-fri 08:00 - 19:00</w:t>
            </w:r>
          </w:p>
        </w:tc>
        <w:tc>
          <w:tcPr>
            <w:tcW w:w="288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</w:tcPr>
          <w:p w:rsidR="009F07C7" w:rsidRDefault="009F07C7">
            <w:pPr>
              <w:spacing w:before="60" w:after="60" w:line="276" w:lineRule="auto"/>
              <w:ind w:left="58"/>
            </w:pPr>
            <w:r>
              <w:rPr>
                <w:rFonts w:eastAsia="Times New Roman"/>
                <w:szCs w:val="20"/>
                <w:lang w:val="fr-FR"/>
              </w:rPr>
              <w:t>tel (0039)0541661776</w:t>
            </w:r>
          </w:p>
        </w:tc>
      </w:tr>
      <w:tr w:rsidR="009F07C7" w:rsidTr="000E69F1">
        <w:trPr>
          <w:cantSplit/>
          <w:trHeight w:val="1089"/>
          <w:jc w:val="center"/>
        </w:trPr>
        <w:tc>
          <w:tcPr>
            <w:tcW w:w="2519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</w:tcBorders>
            <w:shd w:val="clear" w:color="auto" w:fill="auto"/>
            <w:vAlign w:val="center"/>
          </w:tcPr>
          <w:p w:rsidR="0046404A" w:rsidRPr="0046404A" w:rsidRDefault="0046404A" w:rsidP="0046404A">
            <w:pPr>
              <w:spacing w:before="60" w:after="60" w:line="276" w:lineRule="auto"/>
              <w:jc w:val="center"/>
              <w:rPr>
                <w:rFonts w:eastAsia="Times New Roman"/>
                <w:szCs w:val="20"/>
                <w:lang w:val="fr-FR"/>
              </w:rPr>
            </w:pPr>
            <w:r w:rsidRPr="0046404A">
              <w:rPr>
                <w:rFonts w:eastAsia="Times New Roman"/>
                <w:szCs w:val="20"/>
                <w:lang w:val="fr-FR"/>
              </w:rPr>
              <w:t>mon-fri 08:00-23:00</w:t>
            </w:r>
          </w:p>
          <w:p w:rsidR="0046404A" w:rsidRPr="0046404A" w:rsidRDefault="0046404A" w:rsidP="0046404A">
            <w:pPr>
              <w:spacing w:before="60" w:after="60" w:line="276" w:lineRule="auto"/>
              <w:jc w:val="center"/>
              <w:rPr>
                <w:rFonts w:eastAsia="Times New Roman"/>
                <w:szCs w:val="20"/>
                <w:lang w:val="fr-FR"/>
              </w:rPr>
            </w:pPr>
            <w:r w:rsidRPr="0046404A">
              <w:rPr>
                <w:rFonts w:eastAsia="Times New Roman"/>
                <w:szCs w:val="20"/>
                <w:lang w:val="fr-FR"/>
              </w:rPr>
              <w:t>sat-sun 08:00-23:00</w:t>
            </w:r>
          </w:p>
          <w:p w:rsidR="009F07C7" w:rsidRPr="0046404A" w:rsidRDefault="0046404A" w:rsidP="0046404A">
            <w:pPr>
              <w:spacing w:before="60" w:after="60" w:line="276" w:lineRule="auto"/>
              <w:jc w:val="center"/>
              <w:rPr>
                <w:rFonts w:eastAsia="Times New Roman" w:cs="Times New Roman"/>
              </w:rPr>
            </w:pPr>
            <w:r w:rsidRPr="0046404A">
              <w:rPr>
                <w:rFonts w:eastAsia="Times New Roman"/>
                <w:szCs w:val="20"/>
                <w:lang w:val="fr-FR"/>
              </w:rPr>
              <w:t>holidays 08:00-23:00</w:t>
            </w:r>
          </w:p>
        </w:tc>
        <w:tc>
          <w:tcPr>
            <w:tcW w:w="288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</w:tcPr>
          <w:p w:rsidR="009F07C7" w:rsidRDefault="009F07C7">
            <w:pPr>
              <w:spacing w:before="60" w:after="60" w:line="276" w:lineRule="auto"/>
            </w:pPr>
            <w:r>
              <w:rPr>
                <w:rFonts w:eastAsia="Times New Roman" w:cs="Times New Roman"/>
                <w:lang w:val="fr-FR"/>
              </w:rPr>
              <w:t xml:space="preserve"> </w:t>
            </w:r>
            <w:r>
              <w:rPr>
                <w:rFonts w:eastAsia="Times New Roman"/>
                <w:szCs w:val="20"/>
                <w:lang w:val="fr-FR"/>
              </w:rPr>
              <w:t xml:space="preserve">mobile (0039)3491204089                  </w:t>
            </w:r>
          </w:p>
        </w:tc>
      </w:tr>
    </w:tbl>
    <w:p w:rsidR="00C20FD4" w:rsidRDefault="00C20FD4" w:rsidP="00BD19E2">
      <w:pPr>
        <w:jc w:val="both"/>
        <w:rPr>
          <w:rFonts w:cs="Calibri"/>
          <w:b/>
        </w:rPr>
      </w:pPr>
    </w:p>
    <w:p w:rsidR="009F07C7" w:rsidRDefault="009F07C7">
      <w:pPr>
        <w:ind w:firstLine="720"/>
        <w:jc w:val="both"/>
        <w:rPr>
          <w:rFonts w:cs="Calibri"/>
        </w:rPr>
      </w:pPr>
      <w:r>
        <w:rPr>
          <w:rFonts w:cs="Calibri"/>
          <w:b/>
        </w:rPr>
        <w:t>IMPORTANT NOTE:</w:t>
      </w:r>
    </w:p>
    <w:p w:rsidR="009F07C7" w:rsidRDefault="009F07C7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ITALCAMEL TRAVEL AGENCY cannot be held responsible and will not be liable for any damage, lost or theft of any clients’ personal belongings, accessories or luggage.</w:t>
      </w:r>
    </w:p>
    <w:p w:rsidR="009F07C7" w:rsidRDefault="009F07C7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Please do not leave any personal belongings on the coach while it is parked, any items left are at your own risk</w:t>
      </w:r>
    </w:p>
    <w:p w:rsidR="009F07C7" w:rsidRDefault="009F07C7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Some hotels do not provide Porterage or require pay cash on spot.</w:t>
      </w:r>
    </w:p>
    <w:p w:rsidR="009F07C7" w:rsidRDefault="009F07C7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 xml:space="preserve">All timings are subject to local road and traffic conditions - </w:t>
      </w:r>
      <w:r>
        <w:t>the duration is estimated on normal traffic conditions; delays due to road conditions or accidents etc. are not under our control or responsibility.</w:t>
      </w:r>
    </w:p>
    <w:p w:rsidR="009F07C7" w:rsidRDefault="009F07C7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DVD/CD player on coach (if any) might not work for pirate copies.</w:t>
      </w:r>
    </w:p>
    <w:p w:rsidR="009F07C7" w:rsidRDefault="009F07C7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Meals are only provided where stated in the attached itinerary.</w:t>
      </w:r>
    </w:p>
    <w:p w:rsidR="009F07C7" w:rsidRDefault="009F07C7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Some restaurants will not allow to bring own food inside.</w:t>
      </w:r>
    </w:p>
    <w:p w:rsidR="009F07C7" w:rsidRDefault="009F07C7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Amend time, hotels, coaches, restaurants, or menu on spot might non-refundable.</w:t>
      </w:r>
    </w:p>
    <w:p w:rsidR="009F07C7" w:rsidRDefault="009F07C7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 xml:space="preserve">In case of delays of more than 30 minutes, you are requested to contact ITALCAMEL TRAVEL AGENCY to avoid charges/problem. </w:t>
      </w:r>
    </w:p>
    <w:p w:rsidR="009F07C7" w:rsidRDefault="009F07C7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Meal times at hotels must be confirmed locally.</w:t>
      </w:r>
    </w:p>
    <w:p w:rsidR="009F07C7" w:rsidRDefault="009F07C7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All amendment requested on the spot must contact our ITALCAMEL office.</w:t>
      </w:r>
    </w:p>
    <w:p w:rsidR="009F07C7" w:rsidRDefault="009F07C7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Any extra requirements must be paid by cash on spot.</w:t>
      </w:r>
    </w:p>
    <w:p w:rsidR="009F07C7" w:rsidRDefault="009F07C7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  <w:b/>
          <w:bCs/>
        </w:rPr>
      </w:pPr>
      <w:r>
        <w:rPr>
          <w:rFonts w:cs="Calibri"/>
        </w:rPr>
        <w:t>For Check in and meal times please call to reconfirm directly.</w:t>
      </w:r>
    </w:p>
    <w:p w:rsidR="009F07C7" w:rsidRDefault="009F07C7">
      <w:pPr>
        <w:jc w:val="both"/>
        <w:rPr>
          <w:rFonts w:cs="Calibri"/>
          <w:b/>
          <w:bCs/>
        </w:rPr>
      </w:pPr>
    </w:p>
    <w:p w:rsidR="009F07C7" w:rsidRDefault="009F07C7">
      <w:pPr>
        <w:ind w:firstLine="720"/>
        <w:jc w:val="both"/>
        <w:rPr>
          <w:rFonts w:cs="Calibri"/>
        </w:rPr>
      </w:pPr>
      <w:r>
        <w:rPr>
          <w:rFonts w:cs="Calibri"/>
          <w:b/>
          <w:bCs/>
        </w:rPr>
        <w:t>EU Regulations for Long Distance Coach Drivers</w:t>
      </w:r>
    </w:p>
    <w:p w:rsidR="009F07C7" w:rsidRDefault="009F07C7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In one week a driver is not to exceed 5 days of 12 hours &amp; 2 days of 14 hours.</w:t>
      </w:r>
    </w:p>
    <w:p w:rsidR="009F07C7" w:rsidRDefault="009F07C7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In one day a driver is not permitted to drive for more than 9 hours including empty run. The weekly driving time shall not exceed 56 hours (including empty run).</w:t>
      </w:r>
    </w:p>
    <w:p w:rsidR="009F07C7" w:rsidRDefault="009F07C7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In one day a driver must have 12 consecutive hours of rest. This can be reduced to 10 hours only 2 times per week.</w:t>
      </w:r>
    </w:p>
    <w:p w:rsidR="009F07C7" w:rsidRDefault="009F07C7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After 6 consecutive live days touring a rest period of 24 hours must be taken by the driver.</w:t>
      </w:r>
    </w:p>
    <w:p w:rsidR="009F07C7" w:rsidRDefault="009F07C7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  <w:b/>
          <w:bCs/>
        </w:rPr>
      </w:pPr>
      <w:r>
        <w:rPr>
          <w:rFonts w:cs="Calibri"/>
        </w:rPr>
        <w:lastRenderedPageBreak/>
        <w:t>No driver is permitted to drive continuously for more than 4 ½ hours. Any journey times mentioned over this duration are merely advisory, and must not be taken as a single journey, but a break must be taken while travelling.</w:t>
      </w:r>
    </w:p>
    <w:p w:rsidR="009F07C7" w:rsidRDefault="009F07C7">
      <w:pPr>
        <w:jc w:val="both"/>
        <w:rPr>
          <w:rFonts w:cs="Calibri"/>
          <w:b/>
          <w:bCs/>
        </w:rPr>
      </w:pPr>
    </w:p>
    <w:p w:rsidR="009F07C7" w:rsidRDefault="009F07C7">
      <w:pPr>
        <w:ind w:firstLine="720"/>
        <w:jc w:val="both"/>
        <w:rPr>
          <w:rFonts w:cs="Calibri"/>
        </w:rPr>
      </w:pPr>
      <w:r>
        <w:rPr>
          <w:rFonts w:cs="Calibri"/>
          <w:b/>
          <w:bCs/>
        </w:rPr>
        <w:t xml:space="preserve">Keys </w:t>
      </w:r>
    </w:p>
    <w:p w:rsidR="009F07C7" w:rsidRDefault="009F07C7">
      <w:pPr>
        <w:pStyle w:val="Paragrafoelenco"/>
        <w:numPr>
          <w:ilvl w:val="0"/>
          <w:numId w:val="3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Check-in is approximately from 14:00-15:30, and check-out latest 11:00.</w:t>
      </w:r>
    </w:p>
    <w:p w:rsidR="009F07C7" w:rsidRDefault="009F07C7">
      <w:pPr>
        <w:pStyle w:val="Paragrafoelenco"/>
        <w:numPr>
          <w:ilvl w:val="0"/>
          <w:numId w:val="3"/>
        </w:numPr>
        <w:spacing w:after="0" w:line="276" w:lineRule="auto"/>
        <w:jc w:val="both"/>
        <w:rPr>
          <w:lang w:val="en-GB"/>
        </w:rPr>
      </w:pPr>
      <w:r>
        <w:rPr>
          <w:rFonts w:cs="Calibri"/>
        </w:rPr>
        <w:t>Tips should be paid on the spot at the discretion of the Tour leader / clients.</w:t>
      </w:r>
    </w:p>
    <w:p w:rsidR="009F07C7" w:rsidRDefault="009F07C7"/>
    <w:sectPr w:rsidR="009F07C7" w:rsidSect="00BC6872">
      <w:headerReference w:type="default" r:id="rId9"/>
      <w:footerReference w:type="default" r:id="rId10"/>
      <w:pgSz w:w="12240" w:h="15840"/>
      <w:pgMar w:top="1440" w:right="1080" w:bottom="1440" w:left="1080" w:header="708" w:footer="708" w:gutter="0"/>
      <w:cols w:space="720"/>
      <w:docGrid w:linePitch="600" w:charSpace="3686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86F48" w:rsidRDefault="00486F48">
      <w:pPr>
        <w:spacing w:after="0" w:line="240" w:lineRule="auto"/>
      </w:pPr>
      <w:r>
        <w:separator/>
      </w:r>
    </w:p>
  </w:endnote>
  <w:endnote w:type="continuationSeparator" w:id="0">
    <w:p w:rsidR="00486F48" w:rsidRDefault="00486F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MingLiU">
    <w:altName w:val="細明體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Microsoft JhengHei">
    <w:altName w:val="Times New Roman"/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73D7" w:rsidRDefault="00AD73D7">
    <w:pPr>
      <w:pStyle w:val="Pidipagina"/>
    </w:pPr>
    <w:r>
      <w:rPr>
        <w:noProof/>
        <w:lang w:val="it-IT" w:eastAsia="it-IT"/>
      </w:rPr>
      <w:drawing>
        <wp:inline distT="0" distB="0" distL="0" distR="0">
          <wp:extent cx="6115050" cy="1171575"/>
          <wp:effectExtent l="19050" t="0" r="0" b="0"/>
          <wp:docPr id="2" name="圖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5050" cy="1171575"/>
                  </a:xfrm>
                  <a:prstGeom prst="rect">
                    <a:avLst/>
                  </a:prstGeom>
                  <a:solidFill>
                    <a:srgbClr val="FFFFFF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86F48" w:rsidRDefault="00486F48">
      <w:pPr>
        <w:spacing w:after="0" w:line="240" w:lineRule="auto"/>
      </w:pPr>
      <w:r>
        <w:separator/>
      </w:r>
    </w:p>
  </w:footnote>
  <w:footnote w:type="continuationSeparator" w:id="0">
    <w:p w:rsidR="00486F48" w:rsidRDefault="00486F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73D7" w:rsidRDefault="00AD73D7">
    <w:pPr>
      <w:pStyle w:val="Intestazione"/>
      <w:jc w:val="center"/>
    </w:pPr>
    <w:r>
      <w:rPr>
        <w:noProof/>
        <w:lang w:val="it-IT" w:eastAsia="it-IT"/>
      </w:rPr>
      <w:drawing>
        <wp:inline distT="0" distB="0" distL="0" distR="0">
          <wp:extent cx="2066925" cy="666750"/>
          <wp:effectExtent l="19050" t="0" r="9525" b="0"/>
          <wp:docPr id="1" name="圖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66925" cy="666750"/>
                  </a:xfrm>
                  <a:prstGeom prst="rect">
                    <a:avLst/>
                  </a:prstGeom>
                  <a:solidFill>
                    <a:srgbClr val="FFFFFF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Segoe UI" w:hAnsi="Segoe UI" w:cs="Segoe UI" w:hint="default"/>
      </w:rPr>
    </w:lvl>
  </w:abstractNum>
  <w:abstractNum w:abstractNumId="1">
    <w:nsid w:val="00000002"/>
    <w:multiLevelType w:val="singleLevel"/>
    <w:tmpl w:val="00000002"/>
    <w:name w:val="WW8Num2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Segoe UI" w:hAnsi="Segoe UI" w:cs="Times New Roman" w:hint="default"/>
      </w:rPr>
    </w:lvl>
  </w:abstractNum>
  <w:abstractNum w:abstractNumId="2">
    <w:nsid w:val="00000003"/>
    <w:multiLevelType w:val="singleLevel"/>
    <w:tmpl w:val="00000003"/>
    <w:name w:val="WW8Num3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Segoe UI" w:hAnsi="Segoe UI" w:cs="Arial" w:hint="default"/>
      </w:rPr>
    </w:lvl>
  </w:abstractNum>
  <w:abstractNum w:abstractNumId="3">
    <w:nsid w:val="00000004"/>
    <w:multiLevelType w:val="multilevel"/>
    <w:tmpl w:val="00000004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4">
    <w:nsid w:val="13235821"/>
    <w:multiLevelType w:val="hybridMultilevel"/>
    <w:tmpl w:val="C914B05A"/>
    <w:lvl w:ilvl="0" w:tplc="F6D886E0">
      <w:numFmt w:val="bullet"/>
      <w:lvlText w:val="-"/>
      <w:lvlJc w:val="left"/>
      <w:pPr>
        <w:ind w:left="720" w:hanging="360"/>
      </w:pPr>
      <w:rPr>
        <w:rFonts w:ascii="Arial" w:eastAsia="PMingLiU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bordersDoNotSurroundHeader/>
  <w:bordersDoNotSurroundFooter/>
  <w:activeWritingStyle w:appName="MSWord" w:lang="it-IT" w:vendorID="64" w:dllVersion="131078" w:nlCheck="1" w:checkStyle="0"/>
  <w:activeWritingStyle w:appName="MSWord" w:lang="en-US" w:vendorID="64" w:dllVersion="131078" w:nlCheck="1" w:checkStyle="0"/>
  <w:activeWritingStyle w:appName="MSWord" w:lang="en-GB" w:vendorID="64" w:dllVersion="131078" w:nlCheck="1" w:checkStyle="0"/>
  <w:activeWritingStyle w:appName="MSWord" w:lang="fr-FR" w:vendorID="64" w:dllVersion="131078" w:nlCheck="1" w:checkStyle="0"/>
  <w:activeWritingStyle w:appName="MSWord" w:lang="zh-TW" w:vendorID="64" w:dllVersion="131077" w:nlCheck="1" w:checkStyle="1"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23DA"/>
    <w:rsid w:val="00007015"/>
    <w:rsid w:val="0001669B"/>
    <w:rsid w:val="00030157"/>
    <w:rsid w:val="0003319F"/>
    <w:rsid w:val="00041BA3"/>
    <w:rsid w:val="00044FC6"/>
    <w:rsid w:val="00047CF6"/>
    <w:rsid w:val="00051070"/>
    <w:rsid w:val="00055B73"/>
    <w:rsid w:val="00056217"/>
    <w:rsid w:val="00061A2F"/>
    <w:rsid w:val="000670A9"/>
    <w:rsid w:val="0006743B"/>
    <w:rsid w:val="000676FD"/>
    <w:rsid w:val="0007014C"/>
    <w:rsid w:val="00071B3B"/>
    <w:rsid w:val="00073F1D"/>
    <w:rsid w:val="000747C0"/>
    <w:rsid w:val="0007674B"/>
    <w:rsid w:val="00077526"/>
    <w:rsid w:val="0007761F"/>
    <w:rsid w:val="00077A38"/>
    <w:rsid w:val="00084453"/>
    <w:rsid w:val="00084B93"/>
    <w:rsid w:val="00087EA1"/>
    <w:rsid w:val="0009723C"/>
    <w:rsid w:val="0009728D"/>
    <w:rsid w:val="000A399F"/>
    <w:rsid w:val="000A6B9E"/>
    <w:rsid w:val="000B5BA1"/>
    <w:rsid w:val="000C7377"/>
    <w:rsid w:val="000D1830"/>
    <w:rsid w:val="000D1DE8"/>
    <w:rsid w:val="000D3BA3"/>
    <w:rsid w:val="000E69F1"/>
    <w:rsid w:val="000F62B9"/>
    <w:rsid w:val="0010124B"/>
    <w:rsid w:val="001036F9"/>
    <w:rsid w:val="00104F4B"/>
    <w:rsid w:val="00105BEB"/>
    <w:rsid w:val="00106ECD"/>
    <w:rsid w:val="00107DAE"/>
    <w:rsid w:val="00111626"/>
    <w:rsid w:val="00111BDE"/>
    <w:rsid w:val="001142D4"/>
    <w:rsid w:val="00123977"/>
    <w:rsid w:val="0013715F"/>
    <w:rsid w:val="00151047"/>
    <w:rsid w:val="00156208"/>
    <w:rsid w:val="0016464F"/>
    <w:rsid w:val="0016509B"/>
    <w:rsid w:val="00175C7E"/>
    <w:rsid w:val="00176F19"/>
    <w:rsid w:val="00177A09"/>
    <w:rsid w:val="0018518B"/>
    <w:rsid w:val="001917E6"/>
    <w:rsid w:val="001940D8"/>
    <w:rsid w:val="001945C6"/>
    <w:rsid w:val="001A0425"/>
    <w:rsid w:val="001A0C4F"/>
    <w:rsid w:val="001A107A"/>
    <w:rsid w:val="001A693D"/>
    <w:rsid w:val="001C42A4"/>
    <w:rsid w:val="001D0372"/>
    <w:rsid w:val="001D2F71"/>
    <w:rsid w:val="001D52B3"/>
    <w:rsid w:val="001E149F"/>
    <w:rsid w:val="001F09B0"/>
    <w:rsid w:val="001F1AE5"/>
    <w:rsid w:val="001F5E61"/>
    <w:rsid w:val="00200C6C"/>
    <w:rsid w:val="00206244"/>
    <w:rsid w:val="00206C54"/>
    <w:rsid w:val="0020769C"/>
    <w:rsid w:val="00217BB7"/>
    <w:rsid w:val="00226A48"/>
    <w:rsid w:val="00230333"/>
    <w:rsid w:val="00242414"/>
    <w:rsid w:val="0024591E"/>
    <w:rsid w:val="002469A7"/>
    <w:rsid w:val="0025102B"/>
    <w:rsid w:val="00264529"/>
    <w:rsid w:val="00264658"/>
    <w:rsid w:val="002735C4"/>
    <w:rsid w:val="00275652"/>
    <w:rsid w:val="00282746"/>
    <w:rsid w:val="00284028"/>
    <w:rsid w:val="00294D67"/>
    <w:rsid w:val="002A3889"/>
    <w:rsid w:val="002B0401"/>
    <w:rsid w:val="002B1A99"/>
    <w:rsid w:val="002B6406"/>
    <w:rsid w:val="002E2820"/>
    <w:rsid w:val="002E3473"/>
    <w:rsid w:val="002F2732"/>
    <w:rsid w:val="002F3A17"/>
    <w:rsid w:val="002F3A84"/>
    <w:rsid w:val="002F518E"/>
    <w:rsid w:val="003009B6"/>
    <w:rsid w:val="00304024"/>
    <w:rsid w:val="003042C3"/>
    <w:rsid w:val="00306136"/>
    <w:rsid w:val="003062D9"/>
    <w:rsid w:val="0031423E"/>
    <w:rsid w:val="00323E33"/>
    <w:rsid w:val="00333188"/>
    <w:rsid w:val="00335C93"/>
    <w:rsid w:val="003404D7"/>
    <w:rsid w:val="0034113D"/>
    <w:rsid w:val="00344353"/>
    <w:rsid w:val="00345DA5"/>
    <w:rsid w:val="00354A32"/>
    <w:rsid w:val="0035704C"/>
    <w:rsid w:val="00362904"/>
    <w:rsid w:val="003629B4"/>
    <w:rsid w:val="003630C7"/>
    <w:rsid w:val="0036342B"/>
    <w:rsid w:val="003650A2"/>
    <w:rsid w:val="00370D69"/>
    <w:rsid w:val="00372A3E"/>
    <w:rsid w:val="00372AAB"/>
    <w:rsid w:val="00386FAF"/>
    <w:rsid w:val="00393513"/>
    <w:rsid w:val="00395907"/>
    <w:rsid w:val="003B10FF"/>
    <w:rsid w:val="003B6C88"/>
    <w:rsid w:val="003C1748"/>
    <w:rsid w:val="003D0AE6"/>
    <w:rsid w:val="003E7E06"/>
    <w:rsid w:val="003F0666"/>
    <w:rsid w:val="00401760"/>
    <w:rsid w:val="00411337"/>
    <w:rsid w:val="00425CBE"/>
    <w:rsid w:val="00431421"/>
    <w:rsid w:val="0043164C"/>
    <w:rsid w:val="00431DC0"/>
    <w:rsid w:val="00432B58"/>
    <w:rsid w:val="00432B9E"/>
    <w:rsid w:val="00432F24"/>
    <w:rsid w:val="004429AB"/>
    <w:rsid w:val="004436AC"/>
    <w:rsid w:val="00446EE2"/>
    <w:rsid w:val="004505C3"/>
    <w:rsid w:val="004550F2"/>
    <w:rsid w:val="00455295"/>
    <w:rsid w:val="004576F9"/>
    <w:rsid w:val="004623DA"/>
    <w:rsid w:val="004631E4"/>
    <w:rsid w:val="0046350B"/>
    <w:rsid w:val="0046404A"/>
    <w:rsid w:val="00473E8F"/>
    <w:rsid w:val="004741B6"/>
    <w:rsid w:val="004743CB"/>
    <w:rsid w:val="00475E20"/>
    <w:rsid w:val="004770AA"/>
    <w:rsid w:val="00481353"/>
    <w:rsid w:val="0048375B"/>
    <w:rsid w:val="004848CC"/>
    <w:rsid w:val="00485031"/>
    <w:rsid w:val="00486F48"/>
    <w:rsid w:val="004909B9"/>
    <w:rsid w:val="004912B6"/>
    <w:rsid w:val="00491B7A"/>
    <w:rsid w:val="004B14A3"/>
    <w:rsid w:val="004B6FD6"/>
    <w:rsid w:val="004C4867"/>
    <w:rsid w:val="004D13B9"/>
    <w:rsid w:val="004D4051"/>
    <w:rsid w:val="004D7DFD"/>
    <w:rsid w:val="004E2E04"/>
    <w:rsid w:val="004E59B0"/>
    <w:rsid w:val="004E70BB"/>
    <w:rsid w:val="004F2F47"/>
    <w:rsid w:val="004F52D6"/>
    <w:rsid w:val="00505005"/>
    <w:rsid w:val="00506ED9"/>
    <w:rsid w:val="00507A97"/>
    <w:rsid w:val="005110A5"/>
    <w:rsid w:val="005234EA"/>
    <w:rsid w:val="0052585A"/>
    <w:rsid w:val="00530706"/>
    <w:rsid w:val="005316C0"/>
    <w:rsid w:val="00536F34"/>
    <w:rsid w:val="0054543F"/>
    <w:rsid w:val="00552604"/>
    <w:rsid w:val="0056237F"/>
    <w:rsid w:val="00564F55"/>
    <w:rsid w:val="00576840"/>
    <w:rsid w:val="005826B6"/>
    <w:rsid w:val="0058480A"/>
    <w:rsid w:val="00590E0F"/>
    <w:rsid w:val="00594E86"/>
    <w:rsid w:val="005A166D"/>
    <w:rsid w:val="005A7D9A"/>
    <w:rsid w:val="005B2AEE"/>
    <w:rsid w:val="005B5365"/>
    <w:rsid w:val="005B66C3"/>
    <w:rsid w:val="005C16A6"/>
    <w:rsid w:val="005C565C"/>
    <w:rsid w:val="005C6FD3"/>
    <w:rsid w:val="005D2261"/>
    <w:rsid w:val="005E04D6"/>
    <w:rsid w:val="005E7DD9"/>
    <w:rsid w:val="005F58F6"/>
    <w:rsid w:val="005F6A8F"/>
    <w:rsid w:val="00605754"/>
    <w:rsid w:val="00605DF5"/>
    <w:rsid w:val="00610275"/>
    <w:rsid w:val="0061489D"/>
    <w:rsid w:val="006176F0"/>
    <w:rsid w:val="00620FCA"/>
    <w:rsid w:val="00621A81"/>
    <w:rsid w:val="00624CCE"/>
    <w:rsid w:val="0062666E"/>
    <w:rsid w:val="00630673"/>
    <w:rsid w:val="0063208F"/>
    <w:rsid w:val="00642BAE"/>
    <w:rsid w:val="006434F2"/>
    <w:rsid w:val="00643E56"/>
    <w:rsid w:val="00645599"/>
    <w:rsid w:val="006459AB"/>
    <w:rsid w:val="006514E4"/>
    <w:rsid w:val="00651DCF"/>
    <w:rsid w:val="0065373F"/>
    <w:rsid w:val="00655030"/>
    <w:rsid w:val="0065682D"/>
    <w:rsid w:val="00662578"/>
    <w:rsid w:val="0066741A"/>
    <w:rsid w:val="006831F7"/>
    <w:rsid w:val="006927B9"/>
    <w:rsid w:val="00695EA1"/>
    <w:rsid w:val="00696755"/>
    <w:rsid w:val="00697D0A"/>
    <w:rsid w:val="006A0BF0"/>
    <w:rsid w:val="006B1504"/>
    <w:rsid w:val="006B7D02"/>
    <w:rsid w:val="006C09D0"/>
    <w:rsid w:val="006C22FB"/>
    <w:rsid w:val="006C4651"/>
    <w:rsid w:val="006C4A9F"/>
    <w:rsid w:val="006D3266"/>
    <w:rsid w:val="006E1024"/>
    <w:rsid w:val="006E76A5"/>
    <w:rsid w:val="006F3EE7"/>
    <w:rsid w:val="006F420F"/>
    <w:rsid w:val="0070099C"/>
    <w:rsid w:val="00702D83"/>
    <w:rsid w:val="0071083B"/>
    <w:rsid w:val="0071204A"/>
    <w:rsid w:val="0071267B"/>
    <w:rsid w:val="0071327D"/>
    <w:rsid w:val="00716357"/>
    <w:rsid w:val="007220FB"/>
    <w:rsid w:val="00725D00"/>
    <w:rsid w:val="007269F9"/>
    <w:rsid w:val="00726C0A"/>
    <w:rsid w:val="0073499E"/>
    <w:rsid w:val="00735548"/>
    <w:rsid w:val="00736091"/>
    <w:rsid w:val="007402E8"/>
    <w:rsid w:val="00750A04"/>
    <w:rsid w:val="0075143B"/>
    <w:rsid w:val="00756ECB"/>
    <w:rsid w:val="00763BF5"/>
    <w:rsid w:val="007659EA"/>
    <w:rsid w:val="00773085"/>
    <w:rsid w:val="007745E1"/>
    <w:rsid w:val="00781B51"/>
    <w:rsid w:val="00782FA4"/>
    <w:rsid w:val="0079246F"/>
    <w:rsid w:val="00793539"/>
    <w:rsid w:val="00794D1C"/>
    <w:rsid w:val="00797E48"/>
    <w:rsid w:val="007A3482"/>
    <w:rsid w:val="007A5112"/>
    <w:rsid w:val="007B3C31"/>
    <w:rsid w:val="007B42D6"/>
    <w:rsid w:val="007B7C5B"/>
    <w:rsid w:val="007C0C54"/>
    <w:rsid w:val="007D10E8"/>
    <w:rsid w:val="007D1FE5"/>
    <w:rsid w:val="007E3513"/>
    <w:rsid w:val="007E6563"/>
    <w:rsid w:val="007F18A4"/>
    <w:rsid w:val="007F1EEF"/>
    <w:rsid w:val="007F3425"/>
    <w:rsid w:val="007F5BC1"/>
    <w:rsid w:val="0080066B"/>
    <w:rsid w:val="008037BC"/>
    <w:rsid w:val="008062E3"/>
    <w:rsid w:val="00813FBF"/>
    <w:rsid w:val="0081771C"/>
    <w:rsid w:val="00824C3B"/>
    <w:rsid w:val="008323DE"/>
    <w:rsid w:val="00836460"/>
    <w:rsid w:val="00837EEC"/>
    <w:rsid w:val="008448DA"/>
    <w:rsid w:val="00851B7C"/>
    <w:rsid w:val="00856996"/>
    <w:rsid w:val="0086272C"/>
    <w:rsid w:val="00873EFA"/>
    <w:rsid w:val="00876709"/>
    <w:rsid w:val="00876DBB"/>
    <w:rsid w:val="00877AB9"/>
    <w:rsid w:val="00881BA4"/>
    <w:rsid w:val="008849E9"/>
    <w:rsid w:val="008854CD"/>
    <w:rsid w:val="0088723A"/>
    <w:rsid w:val="00896EE6"/>
    <w:rsid w:val="00897A0A"/>
    <w:rsid w:val="008A507D"/>
    <w:rsid w:val="008A6DF0"/>
    <w:rsid w:val="008C1FD1"/>
    <w:rsid w:val="008C76FE"/>
    <w:rsid w:val="008E583C"/>
    <w:rsid w:val="008E650F"/>
    <w:rsid w:val="008F013E"/>
    <w:rsid w:val="008F09A8"/>
    <w:rsid w:val="00900082"/>
    <w:rsid w:val="00905E43"/>
    <w:rsid w:val="0091069C"/>
    <w:rsid w:val="00910D04"/>
    <w:rsid w:val="00921F00"/>
    <w:rsid w:val="00925E29"/>
    <w:rsid w:val="00934556"/>
    <w:rsid w:val="0093754B"/>
    <w:rsid w:val="0094167F"/>
    <w:rsid w:val="0095663A"/>
    <w:rsid w:val="009608B2"/>
    <w:rsid w:val="009665D3"/>
    <w:rsid w:val="00974B4C"/>
    <w:rsid w:val="00976848"/>
    <w:rsid w:val="009913C3"/>
    <w:rsid w:val="009916D0"/>
    <w:rsid w:val="009933E6"/>
    <w:rsid w:val="009A4327"/>
    <w:rsid w:val="009A7448"/>
    <w:rsid w:val="009B23E6"/>
    <w:rsid w:val="009B2FBA"/>
    <w:rsid w:val="009B364F"/>
    <w:rsid w:val="009C79BD"/>
    <w:rsid w:val="009D211C"/>
    <w:rsid w:val="009D218C"/>
    <w:rsid w:val="009D44E2"/>
    <w:rsid w:val="009D7315"/>
    <w:rsid w:val="009F07C7"/>
    <w:rsid w:val="009F0A75"/>
    <w:rsid w:val="009F3865"/>
    <w:rsid w:val="009F3BCF"/>
    <w:rsid w:val="009F3CE8"/>
    <w:rsid w:val="009F4681"/>
    <w:rsid w:val="009F616B"/>
    <w:rsid w:val="00A00702"/>
    <w:rsid w:val="00A022BA"/>
    <w:rsid w:val="00A02310"/>
    <w:rsid w:val="00A06890"/>
    <w:rsid w:val="00A14C29"/>
    <w:rsid w:val="00A14E3E"/>
    <w:rsid w:val="00A31745"/>
    <w:rsid w:val="00A37AE9"/>
    <w:rsid w:val="00A56925"/>
    <w:rsid w:val="00A578B3"/>
    <w:rsid w:val="00A649BA"/>
    <w:rsid w:val="00A81E45"/>
    <w:rsid w:val="00A83A1E"/>
    <w:rsid w:val="00A95A7C"/>
    <w:rsid w:val="00AC7221"/>
    <w:rsid w:val="00AD1D99"/>
    <w:rsid w:val="00AD73D7"/>
    <w:rsid w:val="00AE1DBA"/>
    <w:rsid w:val="00AF5F1E"/>
    <w:rsid w:val="00AF608C"/>
    <w:rsid w:val="00B04709"/>
    <w:rsid w:val="00B066C7"/>
    <w:rsid w:val="00B06853"/>
    <w:rsid w:val="00B157B0"/>
    <w:rsid w:val="00B221A7"/>
    <w:rsid w:val="00B2660D"/>
    <w:rsid w:val="00B26655"/>
    <w:rsid w:val="00B34AC2"/>
    <w:rsid w:val="00B36ACB"/>
    <w:rsid w:val="00B41D0E"/>
    <w:rsid w:val="00B4291A"/>
    <w:rsid w:val="00B44CDA"/>
    <w:rsid w:val="00B46865"/>
    <w:rsid w:val="00B514E5"/>
    <w:rsid w:val="00B55E75"/>
    <w:rsid w:val="00B642B6"/>
    <w:rsid w:val="00B72201"/>
    <w:rsid w:val="00B82C71"/>
    <w:rsid w:val="00B86DC8"/>
    <w:rsid w:val="00B93733"/>
    <w:rsid w:val="00B96D6E"/>
    <w:rsid w:val="00BB0DF1"/>
    <w:rsid w:val="00BC01E9"/>
    <w:rsid w:val="00BC17D6"/>
    <w:rsid w:val="00BC4CFE"/>
    <w:rsid w:val="00BC6872"/>
    <w:rsid w:val="00BC7D4B"/>
    <w:rsid w:val="00BD19E2"/>
    <w:rsid w:val="00BE0755"/>
    <w:rsid w:val="00BE1A9E"/>
    <w:rsid w:val="00BE2876"/>
    <w:rsid w:val="00BE62A8"/>
    <w:rsid w:val="00BE7176"/>
    <w:rsid w:val="00BF1D1B"/>
    <w:rsid w:val="00BF2580"/>
    <w:rsid w:val="00BF7186"/>
    <w:rsid w:val="00C0007C"/>
    <w:rsid w:val="00C00BE0"/>
    <w:rsid w:val="00C03DFD"/>
    <w:rsid w:val="00C12A1A"/>
    <w:rsid w:val="00C13CB3"/>
    <w:rsid w:val="00C14168"/>
    <w:rsid w:val="00C14B12"/>
    <w:rsid w:val="00C14E7A"/>
    <w:rsid w:val="00C16715"/>
    <w:rsid w:val="00C17101"/>
    <w:rsid w:val="00C173AA"/>
    <w:rsid w:val="00C20FD4"/>
    <w:rsid w:val="00C26698"/>
    <w:rsid w:val="00C267DD"/>
    <w:rsid w:val="00C27B08"/>
    <w:rsid w:val="00C34934"/>
    <w:rsid w:val="00C3594A"/>
    <w:rsid w:val="00C36D2F"/>
    <w:rsid w:val="00C40A14"/>
    <w:rsid w:val="00C71212"/>
    <w:rsid w:val="00C721A4"/>
    <w:rsid w:val="00C7253A"/>
    <w:rsid w:val="00C74C1E"/>
    <w:rsid w:val="00C7707F"/>
    <w:rsid w:val="00C7714C"/>
    <w:rsid w:val="00C84656"/>
    <w:rsid w:val="00C941BC"/>
    <w:rsid w:val="00C94215"/>
    <w:rsid w:val="00C9529E"/>
    <w:rsid w:val="00CA1C6C"/>
    <w:rsid w:val="00CA4A9D"/>
    <w:rsid w:val="00CC7CBC"/>
    <w:rsid w:val="00CE6AA3"/>
    <w:rsid w:val="00CF2500"/>
    <w:rsid w:val="00CF3B3F"/>
    <w:rsid w:val="00CF540F"/>
    <w:rsid w:val="00D04537"/>
    <w:rsid w:val="00D064A2"/>
    <w:rsid w:val="00D06DD4"/>
    <w:rsid w:val="00D12116"/>
    <w:rsid w:val="00D12BFA"/>
    <w:rsid w:val="00D2227B"/>
    <w:rsid w:val="00D22868"/>
    <w:rsid w:val="00D237F7"/>
    <w:rsid w:val="00D339F2"/>
    <w:rsid w:val="00D33B8C"/>
    <w:rsid w:val="00D40B05"/>
    <w:rsid w:val="00D42E2A"/>
    <w:rsid w:val="00D45944"/>
    <w:rsid w:val="00D46A91"/>
    <w:rsid w:val="00D56CF5"/>
    <w:rsid w:val="00D620C6"/>
    <w:rsid w:val="00D64064"/>
    <w:rsid w:val="00D667F6"/>
    <w:rsid w:val="00D6684C"/>
    <w:rsid w:val="00D67A13"/>
    <w:rsid w:val="00D72BEF"/>
    <w:rsid w:val="00D75AAC"/>
    <w:rsid w:val="00D85F54"/>
    <w:rsid w:val="00D92363"/>
    <w:rsid w:val="00D92B81"/>
    <w:rsid w:val="00D94408"/>
    <w:rsid w:val="00D9499B"/>
    <w:rsid w:val="00D96046"/>
    <w:rsid w:val="00D97C25"/>
    <w:rsid w:val="00DA3311"/>
    <w:rsid w:val="00DC1097"/>
    <w:rsid w:val="00DC5060"/>
    <w:rsid w:val="00DC5C31"/>
    <w:rsid w:val="00DD2024"/>
    <w:rsid w:val="00DD50EC"/>
    <w:rsid w:val="00DD76B2"/>
    <w:rsid w:val="00DE673B"/>
    <w:rsid w:val="00DE704A"/>
    <w:rsid w:val="00DE7809"/>
    <w:rsid w:val="00DF15D6"/>
    <w:rsid w:val="00E043DB"/>
    <w:rsid w:val="00E049CF"/>
    <w:rsid w:val="00E051BB"/>
    <w:rsid w:val="00E36B40"/>
    <w:rsid w:val="00E437D5"/>
    <w:rsid w:val="00E540D0"/>
    <w:rsid w:val="00E54B03"/>
    <w:rsid w:val="00E57F33"/>
    <w:rsid w:val="00E60439"/>
    <w:rsid w:val="00E6312D"/>
    <w:rsid w:val="00E65B7A"/>
    <w:rsid w:val="00E66A59"/>
    <w:rsid w:val="00E67909"/>
    <w:rsid w:val="00E70217"/>
    <w:rsid w:val="00E7230D"/>
    <w:rsid w:val="00E80632"/>
    <w:rsid w:val="00E87050"/>
    <w:rsid w:val="00E96B0D"/>
    <w:rsid w:val="00EA6F03"/>
    <w:rsid w:val="00EB0B7A"/>
    <w:rsid w:val="00EB0FCE"/>
    <w:rsid w:val="00EB3916"/>
    <w:rsid w:val="00EB65F8"/>
    <w:rsid w:val="00EB7A41"/>
    <w:rsid w:val="00EC5855"/>
    <w:rsid w:val="00EF27B0"/>
    <w:rsid w:val="00EF4209"/>
    <w:rsid w:val="00F061C6"/>
    <w:rsid w:val="00F07ACB"/>
    <w:rsid w:val="00F10565"/>
    <w:rsid w:val="00F16636"/>
    <w:rsid w:val="00F33907"/>
    <w:rsid w:val="00F37DAD"/>
    <w:rsid w:val="00F43476"/>
    <w:rsid w:val="00F44B9A"/>
    <w:rsid w:val="00F46EFD"/>
    <w:rsid w:val="00F50514"/>
    <w:rsid w:val="00F52352"/>
    <w:rsid w:val="00F5438D"/>
    <w:rsid w:val="00F55100"/>
    <w:rsid w:val="00F66F7B"/>
    <w:rsid w:val="00F728D0"/>
    <w:rsid w:val="00F82280"/>
    <w:rsid w:val="00F8322F"/>
    <w:rsid w:val="00F83382"/>
    <w:rsid w:val="00F841E7"/>
    <w:rsid w:val="00F8719A"/>
    <w:rsid w:val="00F94390"/>
    <w:rsid w:val="00F95EE6"/>
    <w:rsid w:val="00FA1D25"/>
    <w:rsid w:val="00FA48EC"/>
    <w:rsid w:val="00FB1389"/>
    <w:rsid w:val="00FB4992"/>
    <w:rsid w:val="00FB4CB6"/>
    <w:rsid w:val="00FB514D"/>
    <w:rsid w:val="00FC0A55"/>
    <w:rsid w:val="00FC692A"/>
    <w:rsid w:val="00FD1FA7"/>
    <w:rsid w:val="00FE10B1"/>
    <w:rsid w:val="00FE481C"/>
    <w:rsid w:val="00FF2CD1"/>
    <w:rsid w:val="00FF55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0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uppressAutoHyphens/>
      <w:spacing w:after="160" w:line="254" w:lineRule="auto"/>
    </w:pPr>
    <w:rPr>
      <w:rFonts w:ascii="Arial" w:eastAsia="PMingLiU" w:hAnsi="Arial" w:cs="Arial"/>
      <w:sz w:val="22"/>
      <w:szCs w:val="22"/>
      <w:lang w:eastAsia="ar-S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ascii="Segoe UI" w:eastAsia="Calibri" w:hAnsi="Segoe UI" w:cs="Segoe UI" w:hint="default"/>
    </w:rPr>
  </w:style>
  <w:style w:type="character" w:customStyle="1" w:styleId="WW8Num2z0">
    <w:name w:val="WW8Num2z0"/>
    <w:rPr>
      <w:rFonts w:ascii="Symbol" w:eastAsia="Times New Roman" w:hAnsi="Symbol" w:cs="Times New Roman" w:hint="default"/>
    </w:rPr>
  </w:style>
  <w:style w:type="character" w:customStyle="1" w:styleId="WW8Num3z0">
    <w:name w:val="WW8Num3z0"/>
    <w:rPr>
      <w:rFonts w:ascii="Symbol" w:eastAsia="PMingLiU" w:hAnsi="Symbol" w:cs="Arial" w:hint="default"/>
    </w:rPr>
  </w:style>
  <w:style w:type="character" w:customStyle="1" w:styleId="WW8Num4z0">
    <w:name w:val="WW8Num4z0"/>
    <w:rPr>
      <w:rFonts w:ascii="Segoe UI" w:eastAsia="Calibri" w:hAnsi="Segoe UI" w:cs="Segoe UI" w:hint="default"/>
    </w:rPr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2z3">
    <w:name w:val="WW8Num2z3"/>
    <w:rPr>
      <w:rFonts w:ascii="Symbol" w:hAnsi="Symbol" w:cs="Symbol" w:hint="default"/>
    </w:rPr>
  </w:style>
  <w:style w:type="character" w:customStyle="1" w:styleId="WW8Num3z1">
    <w:name w:val="WW8Num3z1"/>
    <w:rPr>
      <w:rFonts w:ascii="Courier New" w:hAnsi="Courier New" w:cs="Courier New" w:hint="default"/>
    </w:rPr>
  </w:style>
  <w:style w:type="character" w:customStyle="1" w:styleId="WW8Num3z2">
    <w:name w:val="WW8Num3z2"/>
    <w:rPr>
      <w:rFonts w:ascii="Wingdings" w:hAnsi="Wingdings" w:cs="Wingdings" w:hint="default"/>
    </w:rPr>
  </w:style>
  <w:style w:type="character" w:customStyle="1" w:styleId="WW8Num3z3">
    <w:name w:val="WW8Num3z3"/>
    <w:rPr>
      <w:rFonts w:ascii="Symbol" w:hAnsi="Symbol" w:cs="Symbol" w:hint="default"/>
    </w:rPr>
  </w:style>
  <w:style w:type="character" w:customStyle="1" w:styleId="WW8Num5z0">
    <w:name w:val="WW8Num5z0"/>
    <w:rPr>
      <w:rFonts w:ascii="Segoe UI" w:eastAsia="Calibri" w:hAnsi="Segoe UI" w:cs="Segoe UI" w:hint="default"/>
      <w:b w:val="0"/>
      <w:bCs w:val="0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ascii="Symbol" w:eastAsia="PMingLiU" w:hAnsi="Symbol" w:cs="Aria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6z3">
    <w:name w:val="WW8Num6z3"/>
    <w:rPr>
      <w:rFonts w:ascii="Symbol" w:hAnsi="Symbol" w:cs="Symbol" w:hint="default"/>
    </w:rPr>
  </w:style>
  <w:style w:type="character" w:customStyle="1" w:styleId="Carpredefinitoparagrafo1">
    <w:name w:val="Car. predefinito paragrafo1"/>
  </w:style>
  <w:style w:type="character" w:customStyle="1" w:styleId="TitoloCarattere">
    <w:name w:val="Titolo Carattere"/>
    <w:rPr>
      <w:rFonts w:ascii="Calibri Light" w:eastAsia="Times New Roman" w:hAnsi="Calibri Light" w:cs="Arial"/>
      <w:b/>
      <w:bCs/>
      <w:sz w:val="36"/>
      <w:szCs w:val="32"/>
    </w:rPr>
  </w:style>
  <w:style w:type="character" w:styleId="Enfasidelicata">
    <w:name w:val="Subtle Emphasis"/>
    <w:qFormat/>
    <w:rPr>
      <w:i/>
      <w:iCs/>
      <w:color w:val="404040"/>
    </w:rPr>
  </w:style>
  <w:style w:type="character" w:customStyle="1" w:styleId="IntestazioneCarattere">
    <w:name w:val="Intestazione Carattere"/>
    <w:basedOn w:val="Carpredefinitoparagrafo1"/>
  </w:style>
  <w:style w:type="character" w:customStyle="1" w:styleId="PidipaginaCarattere">
    <w:name w:val="Piè di pagina Carattere"/>
    <w:basedOn w:val="Carpredefinitoparagrafo1"/>
  </w:style>
  <w:style w:type="character" w:customStyle="1" w:styleId="TestofumettoCarattere">
    <w:name w:val="Testo fumetto Carattere"/>
    <w:rPr>
      <w:rFonts w:ascii="Tahoma" w:hAnsi="Tahoma" w:cs="Tahoma"/>
      <w:sz w:val="16"/>
      <w:szCs w:val="16"/>
    </w:rPr>
  </w:style>
  <w:style w:type="character" w:styleId="Collegamentoipertestuale">
    <w:name w:val="Hyperlink"/>
    <w:rPr>
      <w:color w:val="0563C1"/>
      <w:u w:val="single"/>
    </w:rPr>
  </w:style>
  <w:style w:type="character" w:customStyle="1" w:styleId="type">
    <w:name w:val="type"/>
    <w:basedOn w:val="Carpredefinitoparagrafo1"/>
  </w:style>
  <w:style w:type="character" w:customStyle="1" w:styleId="apple-converted-space">
    <w:name w:val="apple-converted-space"/>
    <w:basedOn w:val="Carpredefinitoparagrafo1"/>
  </w:style>
  <w:style w:type="character" w:customStyle="1" w:styleId="value">
    <w:name w:val="value"/>
    <w:basedOn w:val="Carpredefinitoparagrafo1"/>
  </w:style>
  <w:style w:type="paragraph" w:customStyle="1" w:styleId="Intestazione1">
    <w:name w:val="Intestazione1"/>
    <w:basedOn w:val="Normale"/>
    <w:next w:val="Corpotesto"/>
    <w:pPr>
      <w:keepNext/>
      <w:spacing w:before="240" w:after="120"/>
    </w:pPr>
    <w:rPr>
      <w:rFonts w:cs="Mangal"/>
      <w:sz w:val="28"/>
      <w:szCs w:val="28"/>
    </w:rPr>
  </w:style>
  <w:style w:type="paragraph" w:styleId="Corpotesto">
    <w:name w:val="Body Text"/>
    <w:basedOn w:val="Normale"/>
    <w:pPr>
      <w:spacing w:after="120"/>
    </w:pPr>
  </w:style>
  <w:style w:type="paragraph" w:styleId="Elenco">
    <w:name w:val="List"/>
    <w:basedOn w:val="Corpotesto"/>
    <w:rPr>
      <w:rFonts w:cs="Mangal"/>
    </w:rPr>
  </w:style>
  <w:style w:type="paragraph" w:customStyle="1" w:styleId="Didascalia1">
    <w:name w:val="Didascalia1"/>
    <w:basedOn w:val="Normal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Mangal"/>
    </w:rPr>
  </w:style>
  <w:style w:type="paragraph" w:styleId="Titolo">
    <w:name w:val="Title"/>
    <w:basedOn w:val="Normale"/>
    <w:next w:val="Sottotitolo"/>
    <w:link w:val="TitoloCarattere1"/>
    <w:qFormat/>
    <w:pPr>
      <w:spacing w:after="240" w:line="276" w:lineRule="auto"/>
      <w:ind w:left="58"/>
      <w:jc w:val="center"/>
    </w:pPr>
    <w:rPr>
      <w:rFonts w:ascii="Calibri Light" w:eastAsia="Times New Roman" w:hAnsi="Calibri Light" w:cs="Times New Roman"/>
      <w:b/>
      <w:bCs/>
      <w:sz w:val="36"/>
      <w:szCs w:val="32"/>
    </w:rPr>
  </w:style>
  <w:style w:type="paragraph" w:styleId="Sottotitolo">
    <w:name w:val="Subtitle"/>
    <w:basedOn w:val="Intestazione1"/>
    <w:next w:val="Corpotesto"/>
    <w:qFormat/>
    <w:pPr>
      <w:jc w:val="center"/>
    </w:pPr>
    <w:rPr>
      <w:i/>
      <w:iCs/>
    </w:rPr>
  </w:style>
  <w:style w:type="paragraph" w:styleId="Intestazione">
    <w:name w:val="header"/>
    <w:basedOn w:val="Normale"/>
    <w:pPr>
      <w:spacing w:after="0" w:line="240" w:lineRule="auto"/>
    </w:pPr>
  </w:style>
  <w:style w:type="paragraph" w:styleId="Pidipagina">
    <w:name w:val="footer"/>
    <w:basedOn w:val="Normale"/>
    <w:pPr>
      <w:spacing w:after="0" w:line="240" w:lineRule="auto"/>
    </w:pPr>
  </w:style>
  <w:style w:type="paragraph" w:styleId="Testofumetto">
    <w:name w:val="Balloon Text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qFormat/>
    <w:pPr>
      <w:ind w:left="720"/>
    </w:pPr>
  </w:style>
  <w:style w:type="paragraph" w:styleId="Nessunaspaziatura">
    <w:name w:val="No Spacing"/>
    <w:qFormat/>
    <w:pPr>
      <w:suppressAutoHyphens/>
    </w:pPr>
    <w:rPr>
      <w:rFonts w:ascii="Arial" w:eastAsia="PMingLiU" w:hAnsi="Arial" w:cs="Arial"/>
      <w:sz w:val="22"/>
      <w:szCs w:val="22"/>
      <w:lang w:eastAsia="ar-SA"/>
    </w:rPr>
  </w:style>
  <w:style w:type="paragraph" w:customStyle="1" w:styleId="Contenutotabella">
    <w:name w:val="Contenuto tabella"/>
    <w:basedOn w:val="Normale"/>
    <w:pPr>
      <w:suppressLineNumbers/>
    </w:pPr>
  </w:style>
  <w:style w:type="paragraph" w:customStyle="1" w:styleId="Intestazionetabella">
    <w:name w:val="Intestazione tabella"/>
    <w:basedOn w:val="Contenutotabella"/>
    <w:pPr>
      <w:jc w:val="center"/>
    </w:pPr>
    <w:rPr>
      <w:b/>
      <w:bCs/>
    </w:rPr>
  </w:style>
  <w:style w:type="paragraph" w:customStyle="1" w:styleId="Testonormale1">
    <w:name w:val="Testo normale1"/>
    <w:basedOn w:val="Normale"/>
    <w:rsid w:val="00475E20"/>
    <w:pPr>
      <w:widowControl w:val="0"/>
      <w:spacing w:after="0" w:line="240" w:lineRule="auto"/>
    </w:pPr>
    <w:rPr>
      <w:rFonts w:ascii="MingLiU" w:eastAsia="MingLiU" w:hAnsi="MingLiU" w:cs="Courier New"/>
      <w:kern w:val="1"/>
      <w:sz w:val="24"/>
      <w:szCs w:val="24"/>
    </w:rPr>
  </w:style>
  <w:style w:type="character" w:customStyle="1" w:styleId="TitoloCarattere1">
    <w:name w:val="Titolo Carattere1"/>
    <w:link w:val="Titolo"/>
    <w:rsid w:val="007F18A4"/>
    <w:rPr>
      <w:rFonts w:ascii="Calibri Light" w:eastAsia="Times New Roman" w:hAnsi="Calibri Light" w:cs="Calibri Light"/>
      <w:b/>
      <w:bCs/>
      <w:sz w:val="36"/>
      <w:szCs w:val="32"/>
      <w:lang w:eastAsia="ar-SA"/>
    </w:rPr>
  </w:style>
  <w:style w:type="character" w:styleId="Enfasigrassetto">
    <w:name w:val="Strong"/>
    <w:qFormat/>
    <w:rsid w:val="00B4291A"/>
    <w:rPr>
      <w:b/>
      <w:bCs/>
    </w:rPr>
  </w:style>
  <w:style w:type="table" w:styleId="Grigliatabella">
    <w:name w:val="Table Grid"/>
    <w:basedOn w:val="Tabellanormale"/>
    <w:uiPriority w:val="59"/>
    <w:rsid w:val="00431DC0"/>
    <w:rPr>
      <w:rFonts w:eastAsia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rmale">
    <w:name w:val="Plain Text"/>
    <w:basedOn w:val="Normale"/>
    <w:link w:val="TestonormaleCarattere"/>
    <w:rsid w:val="00B34AC2"/>
    <w:pPr>
      <w:widowControl w:val="0"/>
      <w:suppressAutoHyphens w:val="0"/>
      <w:spacing w:after="0" w:line="240" w:lineRule="auto"/>
    </w:pPr>
    <w:rPr>
      <w:rFonts w:ascii="MingLiU" w:eastAsia="MingLiU" w:hAnsi="Courier New" w:cs="Courier New"/>
      <w:kern w:val="2"/>
      <w:sz w:val="24"/>
      <w:szCs w:val="24"/>
      <w:lang w:eastAsia="zh-TW"/>
    </w:rPr>
  </w:style>
  <w:style w:type="character" w:customStyle="1" w:styleId="TestonormaleCarattere">
    <w:name w:val="Testo normale Carattere"/>
    <w:basedOn w:val="Carpredefinitoparagrafo"/>
    <w:link w:val="Testonormale"/>
    <w:rsid w:val="00B34AC2"/>
    <w:rPr>
      <w:rFonts w:ascii="MingLiU" w:eastAsia="MingLiU" w:hAnsi="Courier New" w:cs="Courier New"/>
      <w:kern w:val="2"/>
      <w:sz w:val="24"/>
      <w:szCs w:val="24"/>
    </w:rPr>
  </w:style>
  <w:style w:type="character" w:customStyle="1" w:styleId="xdb">
    <w:name w:val="_xdb"/>
    <w:basedOn w:val="Carpredefinitoparagrafo"/>
    <w:rsid w:val="001D0372"/>
  </w:style>
  <w:style w:type="character" w:customStyle="1" w:styleId="xbe">
    <w:name w:val="_xbe"/>
    <w:basedOn w:val="Carpredefinitoparagrafo"/>
    <w:rsid w:val="001D0372"/>
  </w:style>
  <w:style w:type="character" w:customStyle="1" w:styleId="w8qarf">
    <w:name w:val="w8qarf"/>
    <w:basedOn w:val="Carpredefinitoparagrafo"/>
    <w:rsid w:val="00AD73D7"/>
  </w:style>
  <w:style w:type="character" w:customStyle="1" w:styleId="lrzxr">
    <w:name w:val="lrzxr"/>
    <w:basedOn w:val="Carpredefinitoparagrafo"/>
    <w:rsid w:val="00AD73D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0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uppressAutoHyphens/>
      <w:spacing w:after="160" w:line="254" w:lineRule="auto"/>
    </w:pPr>
    <w:rPr>
      <w:rFonts w:ascii="Arial" w:eastAsia="PMingLiU" w:hAnsi="Arial" w:cs="Arial"/>
      <w:sz w:val="22"/>
      <w:szCs w:val="22"/>
      <w:lang w:eastAsia="ar-S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ascii="Segoe UI" w:eastAsia="Calibri" w:hAnsi="Segoe UI" w:cs="Segoe UI" w:hint="default"/>
    </w:rPr>
  </w:style>
  <w:style w:type="character" w:customStyle="1" w:styleId="WW8Num2z0">
    <w:name w:val="WW8Num2z0"/>
    <w:rPr>
      <w:rFonts w:ascii="Symbol" w:eastAsia="Times New Roman" w:hAnsi="Symbol" w:cs="Times New Roman" w:hint="default"/>
    </w:rPr>
  </w:style>
  <w:style w:type="character" w:customStyle="1" w:styleId="WW8Num3z0">
    <w:name w:val="WW8Num3z0"/>
    <w:rPr>
      <w:rFonts w:ascii="Symbol" w:eastAsia="PMingLiU" w:hAnsi="Symbol" w:cs="Arial" w:hint="default"/>
    </w:rPr>
  </w:style>
  <w:style w:type="character" w:customStyle="1" w:styleId="WW8Num4z0">
    <w:name w:val="WW8Num4z0"/>
    <w:rPr>
      <w:rFonts w:ascii="Segoe UI" w:eastAsia="Calibri" w:hAnsi="Segoe UI" w:cs="Segoe UI" w:hint="default"/>
    </w:rPr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2z3">
    <w:name w:val="WW8Num2z3"/>
    <w:rPr>
      <w:rFonts w:ascii="Symbol" w:hAnsi="Symbol" w:cs="Symbol" w:hint="default"/>
    </w:rPr>
  </w:style>
  <w:style w:type="character" w:customStyle="1" w:styleId="WW8Num3z1">
    <w:name w:val="WW8Num3z1"/>
    <w:rPr>
      <w:rFonts w:ascii="Courier New" w:hAnsi="Courier New" w:cs="Courier New" w:hint="default"/>
    </w:rPr>
  </w:style>
  <w:style w:type="character" w:customStyle="1" w:styleId="WW8Num3z2">
    <w:name w:val="WW8Num3z2"/>
    <w:rPr>
      <w:rFonts w:ascii="Wingdings" w:hAnsi="Wingdings" w:cs="Wingdings" w:hint="default"/>
    </w:rPr>
  </w:style>
  <w:style w:type="character" w:customStyle="1" w:styleId="WW8Num3z3">
    <w:name w:val="WW8Num3z3"/>
    <w:rPr>
      <w:rFonts w:ascii="Symbol" w:hAnsi="Symbol" w:cs="Symbol" w:hint="default"/>
    </w:rPr>
  </w:style>
  <w:style w:type="character" w:customStyle="1" w:styleId="WW8Num5z0">
    <w:name w:val="WW8Num5z0"/>
    <w:rPr>
      <w:rFonts w:ascii="Segoe UI" w:eastAsia="Calibri" w:hAnsi="Segoe UI" w:cs="Segoe UI" w:hint="default"/>
      <w:b w:val="0"/>
      <w:bCs w:val="0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ascii="Symbol" w:eastAsia="PMingLiU" w:hAnsi="Symbol" w:cs="Aria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6z3">
    <w:name w:val="WW8Num6z3"/>
    <w:rPr>
      <w:rFonts w:ascii="Symbol" w:hAnsi="Symbol" w:cs="Symbol" w:hint="default"/>
    </w:rPr>
  </w:style>
  <w:style w:type="character" w:customStyle="1" w:styleId="Carpredefinitoparagrafo1">
    <w:name w:val="Car. predefinito paragrafo1"/>
  </w:style>
  <w:style w:type="character" w:customStyle="1" w:styleId="TitoloCarattere">
    <w:name w:val="Titolo Carattere"/>
    <w:rPr>
      <w:rFonts w:ascii="Calibri Light" w:eastAsia="Times New Roman" w:hAnsi="Calibri Light" w:cs="Arial"/>
      <w:b/>
      <w:bCs/>
      <w:sz w:val="36"/>
      <w:szCs w:val="32"/>
    </w:rPr>
  </w:style>
  <w:style w:type="character" w:styleId="Enfasidelicata">
    <w:name w:val="Subtle Emphasis"/>
    <w:qFormat/>
    <w:rPr>
      <w:i/>
      <w:iCs/>
      <w:color w:val="404040"/>
    </w:rPr>
  </w:style>
  <w:style w:type="character" w:customStyle="1" w:styleId="IntestazioneCarattere">
    <w:name w:val="Intestazione Carattere"/>
    <w:basedOn w:val="Carpredefinitoparagrafo1"/>
  </w:style>
  <w:style w:type="character" w:customStyle="1" w:styleId="PidipaginaCarattere">
    <w:name w:val="Piè di pagina Carattere"/>
    <w:basedOn w:val="Carpredefinitoparagrafo1"/>
  </w:style>
  <w:style w:type="character" w:customStyle="1" w:styleId="TestofumettoCarattere">
    <w:name w:val="Testo fumetto Carattere"/>
    <w:rPr>
      <w:rFonts w:ascii="Tahoma" w:hAnsi="Tahoma" w:cs="Tahoma"/>
      <w:sz w:val="16"/>
      <w:szCs w:val="16"/>
    </w:rPr>
  </w:style>
  <w:style w:type="character" w:styleId="Collegamentoipertestuale">
    <w:name w:val="Hyperlink"/>
    <w:rPr>
      <w:color w:val="0563C1"/>
      <w:u w:val="single"/>
    </w:rPr>
  </w:style>
  <w:style w:type="character" w:customStyle="1" w:styleId="type">
    <w:name w:val="type"/>
    <w:basedOn w:val="Carpredefinitoparagrafo1"/>
  </w:style>
  <w:style w:type="character" w:customStyle="1" w:styleId="apple-converted-space">
    <w:name w:val="apple-converted-space"/>
    <w:basedOn w:val="Carpredefinitoparagrafo1"/>
  </w:style>
  <w:style w:type="character" w:customStyle="1" w:styleId="value">
    <w:name w:val="value"/>
    <w:basedOn w:val="Carpredefinitoparagrafo1"/>
  </w:style>
  <w:style w:type="paragraph" w:customStyle="1" w:styleId="Intestazione1">
    <w:name w:val="Intestazione1"/>
    <w:basedOn w:val="Normale"/>
    <w:next w:val="Corpotesto"/>
    <w:pPr>
      <w:keepNext/>
      <w:spacing w:before="240" w:after="120"/>
    </w:pPr>
    <w:rPr>
      <w:rFonts w:cs="Mangal"/>
      <w:sz w:val="28"/>
      <w:szCs w:val="28"/>
    </w:rPr>
  </w:style>
  <w:style w:type="paragraph" w:styleId="Corpotesto">
    <w:name w:val="Body Text"/>
    <w:basedOn w:val="Normale"/>
    <w:pPr>
      <w:spacing w:after="120"/>
    </w:pPr>
  </w:style>
  <w:style w:type="paragraph" w:styleId="Elenco">
    <w:name w:val="List"/>
    <w:basedOn w:val="Corpotesto"/>
    <w:rPr>
      <w:rFonts w:cs="Mangal"/>
    </w:rPr>
  </w:style>
  <w:style w:type="paragraph" w:customStyle="1" w:styleId="Didascalia1">
    <w:name w:val="Didascalia1"/>
    <w:basedOn w:val="Normal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Mangal"/>
    </w:rPr>
  </w:style>
  <w:style w:type="paragraph" w:styleId="Titolo">
    <w:name w:val="Title"/>
    <w:basedOn w:val="Normale"/>
    <w:next w:val="Sottotitolo"/>
    <w:link w:val="TitoloCarattere1"/>
    <w:qFormat/>
    <w:pPr>
      <w:spacing w:after="240" w:line="276" w:lineRule="auto"/>
      <w:ind w:left="58"/>
      <w:jc w:val="center"/>
    </w:pPr>
    <w:rPr>
      <w:rFonts w:ascii="Calibri Light" w:eastAsia="Times New Roman" w:hAnsi="Calibri Light" w:cs="Times New Roman"/>
      <w:b/>
      <w:bCs/>
      <w:sz w:val="36"/>
      <w:szCs w:val="32"/>
    </w:rPr>
  </w:style>
  <w:style w:type="paragraph" w:styleId="Sottotitolo">
    <w:name w:val="Subtitle"/>
    <w:basedOn w:val="Intestazione1"/>
    <w:next w:val="Corpotesto"/>
    <w:qFormat/>
    <w:pPr>
      <w:jc w:val="center"/>
    </w:pPr>
    <w:rPr>
      <w:i/>
      <w:iCs/>
    </w:rPr>
  </w:style>
  <w:style w:type="paragraph" w:styleId="Intestazione">
    <w:name w:val="header"/>
    <w:basedOn w:val="Normale"/>
    <w:pPr>
      <w:spacing w:after="0" w:line="240" w:lineRule="auto"/>
    </w:pPr>
  </w:style>
  <w:style w:type="paragraph" w:styleId="Pidipagina">
    <w:name w:val="footer"/>
    <w:basedOn w:val="Normale"/>
    <w:pPr>
      <w:spacing w:after="0" w:line="240" w:lineRule="auto"/>
    </w:pPr>
  </w:style>
  <w:style w:type="paragraph" w:styleId="Testofumetto">
    <w:name w:val="Balloon Text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qFormat/>
    <w:pPr>
      <w:ind w:left="720"/>
    </w:pPr>
  </w:style>
  <w:style w:type="paragraph" w:styleId="Nessunaspaziatura">
    <w:name w:val="No Spacing"/>
    <w:qFormat/>
    <w:pPr>
      <w:suppressAutoHyphens/>
    </w:pPr>
    <w:rPr>
      <w:rFonts w:ascii="Arial" w:eastAsia="PMingLiU" w:hAnsi="Arial" w:cs="Arial"/>
      <w:sz w:val="22"/>
      <w:szCs w:val="22"/>
      <w:lang w:eastAsia="ar-SA"/>
    </w:rPr>
  </w:style>
  <w:style w:type="paragraph" w:customStyle="1" w:styleId="Contenutotabella">
    <w:name w:val="Contenuto tabella"/>
    <w:basedOn w:val="Normale"/>
    <w:pPr>
      <w:suppressLineNumbers/>
    </w:pPr>
  </w:style>
  <w:style w:type="paragraph" w:customStyle="1" w:styleId="Intestazionetabella">
    <w:name w:val="Intestazione tabella"/>
    <w:basedOn w:val="Contenutotabella"/>
    <w:pPr>
      <w:jc w:val="center"/>
    </w:pPr>
    <w:rPr>
      <w:b/>
      <w:bCs/>
    </w:rPr>
  </w:style>
  <w:style w:type="paragraph" w:customStyle="1" w:styleId="Testonormale1">
    <w:name w:val="Testo normale1"/>
    <w:basedOn w:val="Normale"/>
    <w:rsid w:val="00475E20"/>
    <w:pPr>
      <w:widowControl w:val="0"/>
      <w:spacing w:after="0" w:line="240" w:lineRule="auto"/>
    </w:pPr>
    <w:rPr>
      <w:rFonts w:ascii="MingLiU" w:eastAsia="MingLiU" w:hAnsi="MingLiU" w:cs="Courier New"/>
      <w:kern w:val="1"/>
      <w:sz w:val="24"/>
      <w:szCs w:val="24"/>
    </w:rPr>
  </w:style>
  <w:style w:type="character" w:customStyle="1" w:styleId="TitoloCarattere1">
    <w:name w:val="Titolo Carattere1"/>
    <w:link w:val="Titolo"/>
    <w:rsid w:val="007F18A4"/>
    <w:rPr>
      <w:rFonts w:ascii="Calibri Light" w:eastAsia="Times New Roman" w:hAnsi="Calibri Light" w:cs="Calibri Light"/>
      <w:b/>
      <w:bCs/>
      <w:sz w:val="36"/>
      <w:szCs w:val="32"/>
      <w:lang w:eastAsia="ar-SA"/>
    </w:rPr>
  </w:style>
  <w:style w:type="character" w:styleId="Enfasigrassetto">
    <w:name w:val="Strong"/>
    <w:qFormat/>
    <w:rsid w:val="00B4291A"/>
    <w:rPr>
      <w:b/>
      <w:bCs/>
    </w:rPr>
  </w:style>
  <w:style w:type="table" w:styleId="Grigliatabella">
    <w:name w:val="Table Grid"/>
    <w:basedOn w:val="Tabellanormale"/>
    <w:uiPriority w:val="59"/>
    <w:rsid w:val="00431DC0"/>
    <w:rPr>
      <w:rFonts w:eastAsia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rmale">
    <w:name w:val="Plain Text"/>
    <w:basedOn w:val="Normale"/>
    <w:link w:val="TestonormaleCarattere"/>
    <w:rsid w:val="00B34AC2"/>
    <w:pPr>
      <w:widowControl w:val="0"/>
      <w:suppressAutoHyphens w:val="0"/>
      <w:spacing w:after="0" w:line="240" w:lineRule="auto"/>
    </w:pPr>
    <w:rPr>
      <w:rFonts w:ascii="MingLiU" w:eastAsia="MingLiU" w:hAnsi="Courier New" w:cs="Courier New"/>
      <w:kern w:val="2"/>
      <w:sz w:val="24"/>
      <w:szCs w:val="24"/>
      <w:lang w:eastAsia="zh-TW"/>
    </w:rPr>
  </w:style>
  <w:style w:type="character" w:customStyle="1" w:styleId="TestonormaleCarattere">
    <w:name w:val="Testo normale Carattere"/>
    <w:basedOn w:val="Carpredefinitoparagrafo"/>
    <w:link w:val="Testonormale"/>
    <w:rsid w:val="00B34AC2"/>
    <w:rPr>
      <w:rFonts w:ascii="MingLiU" w:eastAsia="MingLiU" w:hAnsi="Courier New" w:cs="Courier New"/>
      <w:kern w:val="2"/>
      <w:sz w:val="24"/>
      <w:szCs w:val="24"/>
    </w:rPr>
  </w:style>
  <w:style w:type="character" w:customStyle="1" w:styleId="xdb">
    <w:name w:val="_xdb"/>
    <w:basedOn w:val="Carpredefinitoparagrafo"/>
    <w:rsid w:val="001D0372"/>
  </w:style>
  <w:style w:type="character" w:customStyle="1" w:styleId="xbe">
    <w:name w:val="_xbe"/>
    <w:basedOn w:val="Carpredefinitoparagrafo"/>
    <w:rsid w:val="001D0372"/>
  </w:style>
  <w:style w:type="character" w:customStyle="1" w:styleId="w8qarf">
    <w:name w:val="w8qarf"/>
    <w:basedOn w:val="Carpredefinitoparagrafo"/>
    <w:rsid w:val="00AD73D7"/>
  </w:style>
  <w:style w:type="character" w:customStyle="1" w:styleId="lrzxr">
    <w:name w:val="lrzxr"/>
    <w:basedOn w:val="Carpredefinitoparagrafo"/>
    <w:rsid w:val="00AD73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67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81945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538601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01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27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893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937963">
                  <w:marLeft w:val="0"/>
                  <w:marRight w:val="0"/>
                  <w:marTop w:val="10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1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631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39692">
                  <w:marLeft w:val="0"/>
                  <w:marRight w:val="0"/>
                  <w:marTop w:val="10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5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44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930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531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828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36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350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88914">
                  <w:marLeft w:val="0"/>
                  <w:marRight w:val="0"/>
                  <w:marTop w:val="10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4995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5938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034182">
                  <w:marLeft w:val="0"/>
                  <w:marRight w:val="0"/>
                  <w:marTop w:val="10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982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4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242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47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929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280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A7E25F-11DE-435C-B9F8-BA726CD42C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1046</Words>
  <Characters>5964</Characters>
  <Application>Microsoft Office Word</Application>
  <DocSecurity>0</DocSecurity>
  <Lines>49</Lines>
  <Paragraphs>13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6997</CharactersWithSpaces>
  <SharedDoc>false</SharedDoc>
  <HLinks>
    <vt:vector size="6" baseType="variant">
      <vt:variant>
        <vt:i4>7274595</vt:i4>
      </vt:variant>
      <vt:variant>
        <vt:i4>0</vt:i4>
      </vt:variant>
      <vt:variant>
        <vt:i4>0</vt:i4>
      </vt:variant>
      <vt:variant>
        <vt:i4>5</vt:i4>
      </vt:variant>
      <vt:variant>
        <vt:lpwstr>javascript:WebForm_DoPostBackWithOptions(new WebForm_PostBackOptions(%22ctl00$Body$ListServices$ctrl2$lnkDetail%22, %22%22, true, %22%22, %22%22, false, true))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季安玫</dc:creator>
  <cp:lastModifiedBy>Alice Marchi</cp:lastModifiedBy>
  <cp:revision>3</cp:revision>
  <cp:lastPrinted>2017-10-24T09:45:00Z</cp:lastPrinted>
  <dcterms:created xsi:type="dcterms:W3CDTF">2018-08-14T07:01:00Z</dcterms:created>
  <dcterms:modified xsi:type="dcterms:W3CDTF">2018-08-14T07:04:00Z</dcterms:modified>
</cp:coreProperties>
</file>